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C6AF9" w14:textId="77777777" w:rsidR="00687177" w:rsidRPr="005942A9" w:rsidRDefault="0068717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2C0D7A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1F068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4B2EF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56324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D347C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76575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00A21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56C96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7A7DF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E5F7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E22F8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4718B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8B7B2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FF23E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117EB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36B02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10D689" w14:textId="77777777" w:rsidR="00687177" w:rsidRPr="005942A9" w:rsidRDefault="00727CAC">
      <w:pPr>
        <w:spacing w:line="860" w:lineRule="exact"/>
        <w:ind w:left="2396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4DB4E37A">
          <v:group id="_x0000_s1229" style="position:absolute;left:0;text-align:left;margin-left:95.6pt;margin-top:95.6pt;width:429.75pt;height:609.75pt;z-index:-2252;mso-position-horizontal-relative:page;mso-position-vertical-relative:page" coordorigin="1913,1913" coordsize="8595,12195">
            <v:shape id="_x0000_s1238" style="position:absolute;left:1920;top:2020;width:8580;height:12180" coordorigin="1920,2020" coordsize="8580,12180" path="m2020,14000r20,-20l2040,2040r8340,l10380,13980r-8340,l10400,14000r,-11980l2020,2020r,11980xe" fillcolor="black" stroked="f">
              <v:path arrowok="t"/>
            </v:shape>
            <v:shape id="_x0000_s1237" style="position:absolute;left:1920;top:2020;width:8580;height:12180" coordorigin="1920,2020" coordsize="8580,12180" path="m1960,14060r40,-40l2000,2000r8420,l10420,14020r-8420,l10460,14060r,-12100l1960,1960r,12100xe" fillcolor="black" stroked="f">
              <v:path arrowok="t"/>
            </v:shape>
            <v:shape id="_x0000_s1236" style="position:absolute;left:1920;top:2020;width:8580;height:12180" coordorigin="1920,2020" coordsize="8580,12180" path="m1920,14100r20,-20l1940,1940r8540,l10480,14080r-8540,l10500,14100r,-12180l1920,1920r,12180xe" fillcolor="black" stroked="f">
              <v:path arrowok="t"/>
            </v:shape>
            <v:shape id="_x0000_s1235" style="position:absolute;left:1920;top:2020;width:8580;height:12180" coordorigin="1920,2020" coordsize="8580,12180" path="m1940,14080r-20,20l10500,14100r-8560,-20xe" fillcolor="black" stroked="f">
              <v:path arrowok="t"/>
            </v:shape>
            <v:shape id="_x0000_s1234" style="position:absolute;left:1920;top:2020;width:8580;height:12180" coordorigin="1920,2020" coordsize="8580,12180" path="m2000,14020r-40,40l10460,14060r-8460,-40xe" fillcolor="black" stroked="f">
              <v:path arrowok="t"/>
            </v:shape>
            <v:shape id="_x0000_s1233" style="position:absolute;left:1920;top:2020;width:8580;height:12180" coordorigin="1920,2020" coordsize="8580,12180" path="m2040,13980r-20,20l10400,14000r-8360,-20xe" fillcolor="black" stroked="f">
              <v:path arrowok="t"/>
            </v:shape>
            <v:shape id="_x0000_s1232" style="position:absolute;left:1920;top:1920;width:8580;height:12180" coordorigin="1920,1920" coordsize="8580,12180" path="m1920,1920r,12180l10500,14100r,-12180l1920,1920xe" fillcolor="black" stroked="f">
              <v:path arrowok="t"/>
            </v:shape>
            <v:shape id="_x0000_s1231" style="position:absolute;left:2584;top:12264;width:7200;height:1596" coordorigin="2584,12264" coordsize="7200,1596" path="m2584,13860r7200,l9784,12264r-7200,l2584,13860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0" type="#_x0000_t75" style="position:absolute;left:5256;top:8016;width:4351;height:3170">
              <v:imagedata r:id="rId7" o:title=""/>
            </v:shape>
            <w10:wrap anchorx="page" anchory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2F87A620"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left:0;text-align:left;margin-left:107.6pt;margin-top:108pt;width:406.1pt;height:279.4pt;z-index:-2251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2"/>
                    <w:gridCol w:w="6660"/>
                    <w:gridCol w:w="180"/>
                    <w:gridCol w:w="1008"/>
                  </w:tblGrid>
                  <w:tr w:rsidR="00687177" w14:paraId="6B8A313A" w14:textId="77777777">
                    <w:trPr>
                      <w:trHeight w:hRule="exact" w:val="2185"/>
                    </w:trPr>
                    <w:tc>
                      <w:tcPr>
                        <w:tcW w:w="8100" w:type="dxa"/>
                        <w:gridSpan w:val="4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</w:tcPr>
                      <w:p w14:paraId="65B6E6FB" w14:textId="77777777" w:rsidR="00687177" w:rsidRDefault="00727CAC">
                        <w:pPr>
                          <w:spacing w:before="83"/>
                          <w:ind w:left="144"/>
                          <w:rPr>
                            <w:rFonts w:ascii="Cambria" w:eastAsia="Cambria" w:hAnsi="Cambria" w:cs="Cambria"/>
                            <w:sz w:val="52"/>
                            <w:szCs w:val="5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119"/>
                            <w:sz w:val="52"/>
                            <w:szCs w:val="52"/>
                            <w:u w:val="thick" w:color="000000"/>
                          </w:rPr>
                          <w:t>TAP</w:t>
                        </w:r>
                        <w:r>
                          <w:rPr>
                            <w:rFonts w:ascii="Cambria" w:eastAsia="Cambria" w:hAnsi="Cambria" w:cs="Cambria"/>
                            <w:spacing w:val="46"/>
                            <w:w w:val="119"/>
                            <w:sz w:val="52"/>
                            <w:szCs w:val="52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119"/>
                            <w:sz w:val="52"/>
                            <w:szCs w:val="52"/>
                            <w:u w:val="thick" w:color="000000"/>
                          </w:rPr>
                          <w:t>Supplement</w:t>
                        </w:r>
                      </w:p>
                      <w:p w14:paraId="34C808B2" w14:textId="77777777" w:rsidR="00687177" w:rsidRDefault="00727CAC">
                        <w:pPr>
                          <w:spacing w:line="420" w:lineRule="exact"/>
                          <w:ind w:left="144"/>
                          <w:rPr>
                            <w:rFonts w:ascii="Cambria" w:eastAsia="Cambria" w:hAnsi="Cambria" w:cs="Cambria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118"/>
                            <w:sz w:val="36"/>
                            <w:szCs w:val="36"/>
                          </w:rPr>
                          <w:t>TAP</w:t>
                        </w:r>
                        <w:r>
                          <w:rPr>
                            <w:rFonts w:ascii="Cambria" w:eastAsia="Cambria" w:hAnsi="Cambria" w:cs="Cambria"/>
                            <w:spacing w:val="39"/>
                            <w:w w:val="118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118"/>
                            <w:sz w:val="36"/>
                            <w:szCs w:val="36"/>
                          </w:rPr>
                          <w:t>Workshop</w:t>
                        </w:r>
                        <w:r>
                          <w:rPr>
                            <w:rFonts w:ascii="Cambria" w:eastAsia="Cambria" w:hAnsi="Cambria" w:cs="Cambria"/>
                            <w:spacing w:val="4"/>
                            <w:w w:val="118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118"/>
                            <w:sz w:val="36"/>
                            <w:szCs w:val="36"/>
                          </w:rPr>
                          <w:t>Participant</w:t>
                        </w:r>
                        <w:r>
                          <w:rPr>
                            <w:rFonts w:ascii="Cambria" w:eastAsia="Cambria" w:hAnsi="Cambria" w:cs="Cambria"/>
                            <w:spacing w:val="3"/>
                            <w:w w:val="118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118"/>
                            <w:sz w:val="36"/>
                            <w:szCs w:val="36"/>
                          </w:rPr>
                          <w:t>Manual</w:t>
                        </w:r>
                      </w:p>
                      <w:p w14:paraId="79026283" w14:textId="77777777" w:rsidR="00687177" w:rsidRDefault="00727CAC">
                        <w:pPr>
                          <w:spacing w:before="2"/>
                          <w:ind w:left="144"/>
                          <w:rPr>
                            <w:rFonts w:ascii="Cambria" w:eastAsia="Cambria" w:hAnsi="Cambria" w:cs="Cambria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117"/>
                            <w:sz w:val="36"/>
                            <w:szCs w:val="36"/>
                          </w:rPr>
                          <w:t>Section</w:t>
                        </w:r>
                        <w:r>
                          <w:rPr>
                            <w:rFonts w:ascii="Cambria" w:eastAsia="Cambria" w:hAnsi="Cambria" w:cs="Cambria"/>
                            <w:spacing w:val="33"/>
                            <w:w w:val="117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117"/>
                            <w:sz w:val="36"/>
                            <w:szCs w:val="36"/>
                          </w:rPr>
                          <w:t>3.10</w:t>
                        </w:r>
                      </w:p>
                    </w:tc>
                  </w:tr>
                  <w:tr w:rsidR="00687177" w14:paraId="3F6637B2" w14:textId="77777777">
                    <w:trPr>
                      <w:trHeight w:hRule="exact" w:val="1079"/>
                    </w:trPr>
                    <w:tc>
                      <w:tcPr>
                        <w:tcW w:w="252" w:type="dxa"/>
                        <w:tcBorders>
                          <w:top w:val="nil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F8F5ECE" w14:textId="77777777" w:rsidR="00687177" w:rsidRDefault="00687177"/>
                    </w:tc>
                    <w:tc>
                      <w:tcPr>
                        <w:tcW w:w="66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A34CB7F" w14:textId="77777777" w:rsidR="00687177" w:rsidRDefault="00687177"/>
                    </w:tc>
                    <w:tc>
                      <w:tcPr>
                        <w:tcW w:w="1188" w:type="dxa"/>
                        <w:gridSpan w:val="2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466F85A0" w14:textId="77777777" w:rsidR="00687177" w:rsidRDefault="00687177"/>
                    </w:tc>
                  </w:tr>
                  <w:tr w:rsidR="00687177" w14:paraId="1C73B823" w14:textId="77777777">
                    <w:trPr>
                      <w:trHeight w:hRule="exact" w:val="1332"/>
                    </w:trPr>
                    <w:tc>
                      <w:tcPr>
                        <w:tcW w:w="25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F738912" w14:textId="77777777" w:rsidR="00687177" w:rsidRDefault="00687177"/>
                    </w:tc>
                    <w:tc>
                      <w:tcPr>
                        <w:tcW w:w="66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E5E567A" w14:textId="77777777" w:rsidR="00687177" w:rsidRDefault="00687177">
                        <w:pPr>
                          <w:spacing w:before="4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4283F1E" w14:textId="77777777" w:rsidR="00687177" w:rsidRDefault="00687177">
                        <w:pPr>
                          <w:spacing w:line="200" w:lineRule="exact"/>
                        </w:pPr>
                      </w:p>
                      <w:p w14:paraId="370A2F9A" w14:textId="77777777" w:rsidR="00687177" w:rsidRDefault="00727CAC">
                        <w:pPr>
                          <w:ind w:left="95" w:right="-154"/>
                          <w:rPr>
                            <w:rFonts w:ascii="Cambria" w:eastAsia="Cambria" w:hAnsi="Cambria" w:cs="Cambria"/>
                            <w:sz w:val="80"/>
                            <w:szCs w:val="8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hadow/>
                            <w:w w:val="122"/>
                            <w:sz w:val="80"/>
                            <w:szCs w:val="80"/>
                          </w:rPr>
                          <w:t>Effe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spacing w:val="1"/>
                            <w:w w:val="122"/>
                            <w:sz w:val="80"/>
                            <w:szCs w:val="80"/>
                          </w:rPr>
                          <w:t>c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spacing w:val="-2"/>
                            <w:w w:val="122"/>
                            <w:sz w:val="80"/>
                            <w:szCs w:val="80"/>
                          </w:rPr>
                          <w:t>t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w w:val="122"/>
                            <w:sz w:val="80"/>
                            <w:szCs w:val="80"/>
                          </w:rPr>
                          <w:t>ive</w:t>
                        </w:r>
                        <w:r>
                          <w:rPr>
                            <w:rFonts w:ascii="Cambria" w:eastAsia="Cambria" w:hAnsi="Cambria" w:cs="Cambria"/>
                            <w:spacing w:val="43"/>
                            <w:w w:val="122"/>
                            <w:sz w:val="80"/>
                            <w:szCs w:val="80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w w:val="122"/>
                            <w:sz w:val="80"/>
                            <w:szCs w:val="80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spacing w:val="-1"/>
                            <w:w w:val="117"/>
                            <w:sz w:val="80"/>
                            <w:szCs w:val="80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w w:val="124"/>
                            <w:sz w:val="80"/>
                            <w:szCs w:val="80"/>
                          </w:rPr>
                          <w:t>s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spacing w:val="-1"/>
                            <w:w w:val="120"/>
                            <w:sz w:val="80"/>
                            <w:szCs w:val="80"/>
                          </w:rPr>
                          <w:t>u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w w:val="118"/>
                            <w:sz w:val="80"/>
                            <w:szCs w:val="80"/>
                          </w:rPr>
                          <w:t>m</w:t>
                        </w:r>
                      </w:p>
                    </w:tc>
                    <w:tc>
                      <w:tcPr>
                        <w:tcW w:w="1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CD0E849" w14:textId="77777777" w:rsidR="00687177" w:rsidRDefault="00687177"/>
                    </w:tc>
                    <w:tc>
                      <w:tcPr>
                        <w:tcW w:w="1008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156BFAFC" w14:textId="77777777" w:rsidR="00687177" w:rsidRDefault="00687177">
                        <w:pPr>
                          <w:spacing w:before="1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6A884D71" w14:textId="77777777" w:rsidR="00687177" w:rsidRDefault="00687177">
                        <w:pPr>
                          <w:spacing w:line="200" w:lineRule="exact"/>
                        </w:pPr>
                      </w:p>
                      <w:p w14:paraId="0A0FD53A" w14:textId="77777777" w:rsidR="00687177" w:rsidRDefault="00727CAC">
                        <w:pPr>
                          <w:ind w:left="-181"/>
                          <w:rPr>
                            <w:rFonts w:ascii="Cambria" w:eastAsia="Cambria" w:hAnsi="Cambria" w:cs="Cambria"/>
                            <w:sz w:val="80"/>
                            <w:szCs w:val="8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hadow/>
                            <w:spacing w:val="-1"/>
                            <w:w w:val="117"/>
                            <w:sz w:val="80"/>
                            <w:szCs w:val="80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shadow/>
                            <w:w w:val="127"/>
                            <w:sz w:val="80"/>
                            <w:szCs w:val="80"/>
                          </w:rPr>
                          <w:t>”</w:t>
                        </w:r>
                      </w:p>
                    </w:tc>
                  </w:tr>
                  <w:tr w:rsidR="00687177" w14:paraId="29CAF95E" w14:textId="77777777">
                    <w:trPr>
                      <w:trHeight w:hRule="exact" w:val="984"/>
                    </w:trPr>
                    <w:tc>
                      <w:tcPr>
                        <w:tcW w:w="8100" w:type="dxa"/>
                        <w:gridSpan w:val="4"/>
                        <w:tcBorders>
                          <w:top w:val="single" w:sz="6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1E6BD4AF" w14:textId="77777777" w:rsidR="00687177" w:rsidRDefault="00687177"/>
                    </w:tc>
                  </w:tr>
                </w:tbl>
                <w:p w14:paraId="6ACD6309" w14:textId="77777777" w:rsidR="00687177" w:rsidRDefault="00687177"/>
              </w:txbxContent>
            </v:textbox>
            <w10:wrap anchorx="page" anchory="page"/>
          </v:shape>
        </w:pict>
      </w:r>
      <w:r w:rsidRPr="005942A9">
        <w:rPr>
          <w:rFonts w:asciiTheme="minorHAnsi" w:eastAsia="Cambria" w:hAnsiTheme="minorHAnsi" w:cstheme="minorHAnsi"/>
          <w:shadow/>
          <w:w w:val="119"/>
          <w:position w:val="-3"/>
          <w:sz w:val="22"/>
          <w:szCs w:val="22"/>
        </w:rPr>
        <w:t>“C</w:t>
      </w:r>
      <w:r w:rsidRPr="005942A9">
        <w:rPr>
          <w:rFonts w:asciiTheme="minorHAnsi" w:eastAsia="Cambria" w:hAnsiTheme="minorHAnsi" w:cstheme="minorHAnsi"/>
          <w:shadow/>
          <w:spacing w:val="-1"/>
          <w:w w:val="119"/>
          <w:position w:val="-3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w w:val="119"/>
          <w:position w:val="-3"/>
          <w:sz w:val="22"/>
          <w:szCs w:val="22"/>
        </w:rPr>
        <w:t>eate</w:t>
      </w:r>
      <w:r w:rsidRPr="005942A9">
        <w:rPr>
          <w:rFonts w:asciiTheme="minorHAnsi" w:eastAsia="Cambria" w:hAnsiTheme="minorHAnsi" w:cstheme="minorHAnsi"/>
          <w:spacing w:val="59"/>
          <w:w w:val="119"/>
          <w:position w:val="-3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9"/>
          <w:position w:val="-3"/>
          <w:sz w:val="22"/>
          <w:szCs w:val="22"/>
        </w:rPr>
        <w:t>an</w:t>
      </w:r>
    </w:p>
    <w:p w14:paraId="7D02FDB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CD2FC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AF93E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CADDD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AC51E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CFB10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C697A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B5D50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B9B60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88C73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505EC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51D10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CD3C0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85D39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13B81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8997C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0963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DEBB0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B9E49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83680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3A689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CC8FA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B0B9B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D066A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0027E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08C5E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E079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95F45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CA6D5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D1790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1BB90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96656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BD5080" w14:textId="77777777" w:rsidR="00687177" w:rsidRPr="005942A9" w:rsidRDefault="00687177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5BC612CB" w14:textId="77777777" w:rsidR="00687177" w:rsidRPr="005942A9" w:rsidRDefault="00727CAC">
      <w:pPr>
        <w:spacing w:before="23"/>
        <w:ind w:left="2246" w:right="211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eastAsia="Cambria" w:hAnsiTheme="minorHAnsi" w:cstheme="minorHAnsi"/>
          <w:w w:val="120"/>
          <w:sz w:val="22"/>
          <w:szCs w:val="22"/>
        </w:rPr>
        <w:t>Transition</w:t>
      </w:r>
      <w:r w:rsidRPr="005942A9">
        <w:rPr>
          <w:rFonts w:asciiTheme="minorHAnsi" w:eastAsia="Cambria" w:hAnsiTheme="minorHAnsi" w:cstheme="minorHAnsi"/>
          <w:spacing w:val="3"/>
          <w:w w:val="120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w w:val="120"/>
          <w:sz w:val="22"/>
          <w:szCs w:val="22"/>
        </w:rPr>
        <w:t>Assistance</w:t>
      </w:r>
      <w:r w:rsidRPr="005942A9">
        <w:rPr>
          <w:rFonts w:asciiTheme="minorHAnsi" w:eastAsia="Cambria" w:hAnsiTheme="minorHAnsi" w:cstheme="minorHAnsi"/>
          <w:spacing w:val="40"/>
          <w:w w:val="120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w w:val="116"/>
          <w:sz w:val="22"/>
          <w:szCs w:val="22"/>
        </w:rPr>
        <w:t>Program</w:t>
      </w:r>
    </w:p>
    <w:p w14:paraId="58CBDCD9" w14:textId="77777777" w:rsidR="00687177" w:rsidRPr="005942A9" w:rsidRDefault="00727CAC">
      <w:pPr>
        <w:spacing w:before="1"/>
        <w:ind w:left="2651" w:right="252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eastAsia="Cambria" w:hAnsiTheme="minorHAnsi" w:cstheme="minorHAnsi"/>
          <w:spacing w:val="-4"/>
          <w:w w:val="12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pacing w:val="1"/>
          <w:w w:val="121"/>
          <w:sz w:val="22"/>
          <w:szCs w:val="22"/>
        </w:rPr>
        <w:t>.</w:t>
      </w:r>
      <w:r w:rsidRPr="005942A9">
        <w:rPr>
          <w:rFonts w:asciiTheme="minorHAnsi" w:eastAsia="Cambria" w:hAnsiTheme="minorHAnsi" w:cstheme="minorHAnsi"/>
          <w:w w:val="121"/>
          <w:sz w:val="22"/>
          <w:szCs w:val="22"/>
        </w:rPr>
        <w:t>S.</w:t>
      </w:r>
      <w:r w:rsidRPr="005942A9">
        <w:rPr>
          <w:rFonts w:asciiTheme="minorHAnsi" w:eastAsia="Cambria" w:hAnsiTheme="minorHAnsi" w:cstheme="minorHAnsi"/>
          <w:spacing w:val="10"/>
          <w:w w:val="12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w w:val="121"/>
          <w:sz w:val="22"/>
          <w:szCs w:val="22"/>
        </w:rPr>
        <w:t>Department</w:t>
      </w:r>
      <w:r w:rsidRPr="005942A9">
        <w:rPr>
          <w:rFonts w:asciiTheme="minorHAnsi" w:eastAsia="Cambria" w:hAnsiTheme="minorHAnsi" w:cstheme="minorHAnsi"/>
          <w:spacing w:val="-29"/>
          <w:w w:val="12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w w:val="121"/>
          <w:sz w:val="22"/>
          <w:szCs w:val="22"/>
        </w:rPr>
        <w:t>of</w:t>
      </w:r>
      <w:r w:rsidRPr="005942A9">
        <w:rPr>
          <w:rFonts w:asciiTheme="minorHAnsi" w:eastAsia="Cambria" w:hAnsiTheme="minorHAnsi" w:cstheme="minorHAnsi"/>
          <w:spacing w:val="27"/>
          <w:w w:val="12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w w:val="115"/>
          <w:sz w:val="22"/>
          <w:szCs w:val="22"/>
        </w:rPr>
        <w:t>La</w:t>
      </w:r>
      <w:r w:rsidRPr="005942A9">
        <w:rPr>
          <w:rFonts w:asciiTheme="minorHAnsi" w:eastAsia="Cambria" w:hAnsiTheme="minorHAnsi" w:cstheme="minorHAnsi"/>
          <w:spacing w:val="-2"/>
          <w:w w:val="115"/>
          <w:sz w:val="22"/>
          <w:szCs w:val="22"/>
        </w:rPr>
        <w:t>b</w:t>
      </w:r>
      <w:r w:rsidRPr="005942A9">
        <w:rPr>
          <w:rFonts w:asciiTheme="minorHAnsi" w:eastAsia="Cambria" w:hAnsiTheme="minorHAnsi" w:cstheme="minorHAnsi"/>
          <w:w w:val="118"/>
          <w:sz w:val="22"/>
          <w:szCs w:val="22"/>
        </w:rPr>
        <w:t>o</w:t>
      </w:r>
      <w:r w:rsidRPr="005942A9">
        <w:rPr>
          <w:rFonts w:asciiTheme="minorHAnsi" w:eastAsia="Cambria" w:hAnsiTheme="minorHAnsi" w:cstheme="minorHAnsi"/>
          <w:w w:val="114"/>
          <w:sz w:val="22"/>
          <w:szCs w:val="22"/>
        </w:rPr>
        <w:t>r</w:t>
      </w:r>
    </w:p>
    <w:p w14:paraId="1FE44847" w14:textId="77777777" w:rsidR="00687177" w:rsidRPr="005942A9" w:rsidRDefault="00727CAC">
      <w:pPr>
        <w:spacing w:before="1"/>
        <w:ind w:left="1313" w:right="118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eastAsia="Cambria" w:hAnsiTheme="minorHAnsi" w:cstheme="minorHAnsi"/>
          <w:w w:val="120"/>
          <w:sz w:val="22"/>
          <w:szCs w:val="22"/>
        </w:rPr>
        <w:t>Veterans’</w:t>
      </w:r>
      <w:r w:rsidRPr="005942A9">
        <w:rPr>
          <w:rFonts w:asciiTheme="minorHAnsi" w:eastAsia="Cambria" w:hAnsiTheme="minorHAnsi" w:cstheme="minorHAnsi"/>
          <w:spacing w:val="4"/>
          <w:w w:val="120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w w:val="120"/>
          <w:sz w:val="22"/>
          <w:szCs w:val="22"/>
        </w:rPr>
        <w:t>Em</w:t>
      </w:r>
      <w:r w:rsidRPr="005942A9">
        <w:rPr>
          <w:rFonts w:asciiTheme="minorHAnsi" w:eastAsia="Cambria" w:hAnsiTheme="minorHAnsi" w:cstheme="minorHAnsi"/>
          <w:spacing w:val="-2"/>
          <w:w w:val="120"/>
          <w:sz w:val="22"/>
          <w:szCs w:val="22"/>
        </w:rPr>
        <w:t>p</w:t>
      </w:r>
      <w:r w:rsidRPr="005942A9">
        <w:rPr>
          <w:rFonts w:asciiTheme="minorHAnsi" w:eastAsia="Cambria" w:hAnsiTheme="minorHAnsi" w:cstheme="minorHAnsi"/>
          <w:w w:val="120"/>
          <w:sz w:val="22"/>
          <w:szCs w:val="22"/>
        </w:rPr>
        <w:t>loyment</w:t>
      </w:r>
      <w:r w:rsidRPr="005942A9">
        <w:rPr>
          <w:rFonts w:asciiTheme="minorHAnsi" w:eastAsia="Cambria" w:hAnsiTheme="minorHAnsi" w:cstheme="minorHAnsi"/>
          <w:spacing w:val="-9"/>
          <w:w w:val="120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pacing w:val="-1"/>
          <w:w w:val="120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pacing w:val="2"/>
          <w:w w:val="120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w w:val="120"/>
          <w:sz w:val="22"/>
          <w:szCs w:val="22"/>
        </w:rPr>
        <w:t>d</w:t>
      </w:r>
      <w:r w:rsidRPr="005942A9">
        <w:rPr>
          <w:rFonts w:asciiTheme="minorHAnsi" w:eastAsia="Cambria" w:hAnsiTheme="minorHAnsi" w:cstheme="minorHAnsi"/>
          <w:spacing w:val="3"/>
          <w:w w:val="120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w w:val="120"/>
          <w:sz w:val="22"/>
          <w:szCs w:val="22"/>
        </w:rPr>
        <w:t>Training</w:t>
      </w:r>
      <w:r w:rsidRPr="005942A9">
        <w:rPr>
          <w:rFonts w:asciiTheme="minorHAnsi" w:eastAsia="Cambria" w:hAnsiTheme="minorHAnsi" w:cstheme="minorHAnsi"/>
          <w:spacing w:val="6"/>
          <w:w w:val="120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w w:val="120"/>
          <w:sz w:val="22"/>
          <w:szCs w:val="22"/>
        </w:rPr>
        <w:t>Service</w:t>
      </w:r>
    </w:p>
    <w:p w14:paraId="13B57E4C" w14:textId="77777777" w:rsidR="00687177" w:rsidRPr="005942A9" w:rsidRDefault="00727CAC">
      <w:pPr>
        <w:ind w:left="3280" w:right="3152"/>
        <w:jc w:val="center"/>
        <w:rPr>
          <w:rFonts w:asciiTheme="minorHAnsi" w:eastAsia="Cambria" w:hAnsiTheme="minorHAnsi" w:cstheme="minorHAnsi"/>
          <w:sz w:val="22"/>
          <w:szCs w:val="22"/>
        </w:rPr>
        <w:sectPr w:rsidR="00687177" w:rsidRPr="005942A9">
          <w:pgSz w:w="12240" w:h="15840"/>
          <w:pgMar w:top="1480" w:right="1720" w:bottom="280" w:left="1720" w:header="720" w:footer="720" w:gutter="0"/>
          <w:cols w:space="720"/>
        </w:sectPr>
      </w:pPr>
      <w:r w:rsidRPr="005942A9">
        <w:rPr>
          <w:rFonts w:asciiTheme="minorHAnsi" w:eastAsia="Cambria" w:hAnsiTheme="minorHAnsi" w:cstheme="minorHAnsi"/>
          <w:w w:val="114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pacing w:val="1"/>
          <w:w w:val="114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pacing w:val="-1"/>
          <w:w w:val="114"/>
          <w:sz w:val="22"/>
          <w:szCs w:val="22"/>
        </w:rPr>
        <w:t>p</w:t>
      </w:r>
      <w:r w:rsidRPr="005942A9">
        <w:rPr>
          <w:rFonts w:asciiTheme="minorHAnsi" w:eastAsia="Cambria" w:hAnsiTheme="minorHAnsi" w:cstheme="minorHAnsi"/>
          <w:spacing w:val="1"/>
          <w:w w:val="114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w w:val="114"/>
          <w:sz w:val="22"/>
          <w:szCs w:val="22"/>
        </w:rPr>
        <w:t>ember</w:t>
      </w:r>
      <w:r w:rsidRPr="005942A9">
        <w:rPr>
          <w:rFonts w:asciiTheme="minorHAnsi" w:eastAsia="Cambria" w:hAnsiTheme="minorHAnsi" w:cstheme="minorHAnsi"/>
          <w:spacing w:val="56"/>
          <w:w w:val="114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w w:val="114"/>
          <w:sz w:val="22"/>
          <w:szCs w:val="22"/>
        </w:rPr>
        <w:t>2007</w:t>
      </w:r>
    </w:p>
    <w:p w14:paraId="34BAED6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330A7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258D4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AB093C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E8E252E" w14:textId="77777777" w:rsidR="00687177" w:rsidRPr="005942A9" w:rsidRDefault="00727CAC">
      <w:pPr>
        <w:spacing w:before="19" w:line="360" w:lineRule="exact"/>
        <w:ind w:left="2565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C</w:t>
      </w:r>
      <w:r w:rsidRPr="005942A9">
        <w:rPr>
          <w:rFonts w:asciiTheme="minorHAnsi" w:eastAsia="Cambria" w:hAnsiTheme="minorHAnsi" w:cstheme="minorHAnsi"/>
          <w:shadow/>
          <w:spacing w:val="-1"/>
          <w:w w:val="118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spacing w:val="-1"/>
          <w:w w:val="118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te</w:t>
      </w:r>
      <w:r w:rsidRPr="005942A9">
        <w:rPr>
          <w:rFonts w:asciiTheme="minorHAnsi" w:eastAsia="Cambria" w:hAnsiTheme="minorHAnsi" w:cstheme="minorHAnsi"/>
          <w:spacing w:val="23"/>
          <w:w w:val="118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pacing w:val="20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22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ff</w:t>
      </w:r>
      <w:r w:rsidRPr="005942A9">
        <w:rPr>
          <w:rFonts w:asciiTheme="minorHAnsi" w:eastAsia="Cambria" w:hAnsiTheme="minorHAnsi" w:cstheme="minorHAnsi"/>
          <w:shadow/>
          <w:spacing w:val="-1"/>
          <w:w w:val="122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ctive</w:t>
      </w:r>
      <w:r w:rsidRPr="005942A9">
        <w:rPr>
          <w:rFonts w:asciiTheme="minorHAnsi" w:eastAsia="Cambria" w:hAnsiTheme="minorHAnsi" w:cstheme="minorHAnsi"/>
          <w:spacing w:val="19"/>
          <w:w w:val="122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22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spacing w:val="1"/>
          <w:w w:val="121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6E351C24" w14:textId="77777777" w:rsidR="00687177" w:rsidRPr="005942A9" w:rsidRDefault="0068717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6858765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Objectives</w:t>
      </w:r>
    </w:p>
    <w:p w14:paraId="4BA7D9F9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1620CB6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Review key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elements in the resume writing process</w:t>
      </w:r>
    </w:p>
    <w:p w14:paraId="298E6122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Write career objectives and desc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iptive accomplishment</w:t>
      </w:r>
      <w:r w:rsidRPr="005942A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statements</w:t>
      </w:r>
    </w:p>
    <w:p w14:paraId="563125F9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Construct a draft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</w:t>
      </w:r>
    </w:p>
    <w:p w14:paraId="368AB7E2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BD22FC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Marketing Your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2CF3D4C5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1365E64" w14:textId="77777777" w:rsidR="00687177" w:rsidRPr="005942A9" w:rsidRDefault="00727CAC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Basic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Job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Search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Principle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=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Market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Yourself!</w:t>
      </w:r>
    </w:p>
    <w:p w14:paraId="3DCFDE1F" w14:textId="77777777" w:rsidR="00687177" w:rsidRPr="005942A9" w:rsidRDefault="00687177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A89232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166B7B" w14:textId="1DDD5EFF" w:rsidR="00687177" w:rsidRPr="005942A9" w:rsidRDefault="00727CAC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eastAsia="Microsoft Sans Serif" w:hAnsiTheme="minorHAnsi" w:cstheme="minorHAnsi"/>
          <w:shadow/>
          <w:w w:val="122"/>
          <w:position w:val="-1"/>
          <w:sz w:val="22"/>
          <w:szCs w:val="22"/>
        </w:rPr>
        <w:t>X</w:t>
      </w:r>
      <w:r w:rsidRPr="005942A9">
        <w:rPr>
          <w:rFonts w:asciiTheme="minorHAnsi" w:eastAsia="Microsoft Sans Serif" w:hAnsiTheme="minorHAnsi" w:cstheme="minorHAnsi"/>
          <w:spacing w:val="1"/>
          <w:w w:val="122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P</w:t>
      </w:r>
      <w:r w:rsidRPr="005942A9">
        <w:rPr>
          <w:rFonts w:asciiTheme="minorHAnsi" w:eastAsia="Cambria" w:hAnsiTheme="minorHAnsi" w:cstheme="minorHAnsi"/>
          <w:shadow/>
          <w:spacing w:val="1"/>
          <w:w w:val="122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spacing w:val="-2"/>
          <w:w w:val="122"/>
          <w:position w:val="-1"/>
          <w:sz w:val="22"/>
          <w:szCs w:val="22"/>
        </w:rPr>
        <w:t>p</w:t>
      </w:r>
      <w:r w:rsidRPr="005942A9">
        <w:rPr>
          <w:rFonts w:asciiTheme="minorHAnsi" w:eastAsia="Cambria" w:hAnsiTheme="minorHAnsi" w:cstheme="minorHAnsi"/>
          <w:shadow/>
          <w:spacing w:val="1"/>
          <w:w w:val="122"/>
          <w:position w:val="-1"/>
          <w:sz w:val="22"/>
          <w:szCs w:val="22"/>
        </w:rPr>
        <w:t>o</w:t>
      </w:r>
      <w:r w:rsidRPr="005942A9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se</w:t>
      </w:r>
      <w:r w:rsidRPr="005942A9">
        <w:rPr>
          <w:rFonts w:asciiTheme="minorHAnsi" w:eastAsia="Cambria" w:hAnsiTheme="minorHAnsi" w:cstheme="minorHAnsi"/>
          <w:spacing w:val="-32"/>
          <w:w w:val="122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of</w:t>
      </w:r>
      <w:r w:rsidRPr="005942A9">
        <w:rPr>
          <w:rFonts w:asciiTheme="minorHAnsi" w:eastAsia="Cambria" w:hAnsiTheme="minorHAnsi" w:cstheme="minorHAnsi"/>
          <w:spacing w:val="22"/>
          <w:w w:val="122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pacing w:val="48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39261F22" w14:textId="77777777" w:rsidR="00687177" w:rsidRPr="005942A9" w:rsidRDefault="00687177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6851FD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232F55" w14:textId="77777777" w:rsidR="00687177" w:rsidRPr="005942A9" w:rsidRDefault="00727CAC">
      <w:pPr>
        <w:spacing w:before="1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Marketing Tool – sells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YOU!</w:t>
      </w:r>
    </w:p>
    <w:p w14:paraId="2CDB9A82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Summarizes how your skills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abilities can contribute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their company</w:t>
      </w:r>
    </w:p>
    <w:p w14:paraId="7FC343C4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Helps get you a job interview</w:t>
      </w:r>
    </w:p>
    <w:p w14:paraId="010BAE8B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Employer screening tool</w:t>
      </w:r>
    </w:p>
    <w:p w14:paraId="3833B32F" w14:textId="77777777" w:rsidR="00687177" w:rsidRPr="005942A9" w:rsidRDefault="00687177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26DDDC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E10596" w14:textId="50921AAD" w:rsidR="00687177" w:rsidRPr="005942A9" w:rsidRDefault="00727CAC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eastAsia="Microsoft Sans Serif" w:hAnsiTheme="minorHAnsi" w:cstheme="minorHAnsi"/>
          <w:shadow/>
          <w:spacing w:val="1"/>
          <w:w w:val="121"/>
          <w:position w:val="-1"/>
          <w:sz w:val="22"/>
          <w:szCs w:val="22"/>
        </w:rPr>
        <w:t>X</w:t>
      </w:r>
      <w:r w:rsidRPr="005942A9">
        <w:rPr>
          <w:rFonts w:asciiTheme="minorHAnsi" w:eastAsia="Cambria" w:hAnsiTheme="minorHAnsi" w:cstheme="minorHAnsi"/>
          <w:shadow/>
          <w:w w:val="121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spacing w:val="1"/>
          <w:w w:val="121"/>
          <w:position w:val="-1"/>
          <w:sz w:val="22"/>
          <w:szCs w:val="22"/>
        </w:rPr>
        <w:t>h</w:t>
      </w:r>
      <w:r w:rsidRPr="005942A9">
        <w:rPr>
          <w:rFonts w:asciiTheme="minorHAnsi" w:eastAsia="Cambria" w:hAnsiTheme="minorHAnsi" w:cstheme="minorHAnsi"/>
          <w:shadow/>
          <w:w w:val="121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pacing w:val="27"/>
          <w:w w:val="121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21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2"/>
          <w:w w:val="121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spacing w:val="-2"/>
          <w:w w:val="121"/>
          <w:position w:val="-1"/>
          <w:sz w:val="22"/>
          <w:szCs w:val="22"/>
        </w:rPr>
        <w:t>p</w:t>
      </w:r>
      <w:r w:rsidRPr="005942A9">
        <w:rPr>
          <w:rFonts w:asciiTheme="minorHAnsi" w:eastAsia="Cambria" w:hAnsiTheme="minorHAnsi" w:cstheme="minorHAnsi"/>
          <w:shadow/>
          <w:w w:val="121"/>
          <w:position w:val="-1"/>
          <w:sz w:val="22"/>
          <w:szCs w:val="22"/>
        </w:rPr>
        <w:t>or</w:t>
      </w:r>
      <w:r w:rsidRPr="005942A9">
        <w:rPr>
          <w:rFonts w:asciiTheme="minorHAnsi" w:eastAsia="Cambria" w:hAnsiTheme="minorHAnsi" w:cstheme="minorHAnsi"/>
          <w:shadow/>
          <w:spacing w:val="1"/>
          <w:w w:val="121"/>
          <w:position w:val="-1"/>
          <w:sz w:val="22"/>
          <w:szCs w:val="22"/>
        </w:rPr>
        <w:t>tan</w:t>
      </w:r>
      <w:r w:rsidRPr="005942A9">
        <w:rPr>
          <w:rFonts w:asciiTheme="minorHAnsi" w:eastAsia="Cambria" w:hAnsiTheme="minorHAnsi" w:cstheme="minorHAnsi"/>
          <w:shadow/>
          <w:w w:val="121"/>
          <w:position w:val="-1"/>
          <w:sz w:val="22"/>
          <w:szCs w:val="22"/>
        </w:rPr>
        <w:t>ce</w:t>
      </w:r>
      <w:r w:rsidRPr="005942A9">
        <w:rPr>
          <w:rFonts w:asciiTheme="minorHAnsi" w:eastAsia="Cambria" w:hAnsiTheme="minorHAnsi" w:cstheme="minorHAnsi"/>
          <w:spacing w:val="-37"/>
          <w:w w:val="121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21"/>
          <w:position w:val="-1"/>
          <w:sz w:val="22"/>
          <w:szCs w:val="22"/>
        </w:rPr>
        <w:t>of</w:t>
      </w:r>
      <w:r w:rsidRPr="005942A9">
        <w:rPr>
          <w:rFonts w:asciiTheme="minorHAnsi" w:eastAsia="Cambria" w:hAnsiTheme="minorHAnsi" w:cstheme="minorHAnsi"/>
          <w:spacing w:val="25"/>
          <w:w w:val="121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1"/>
          <w:position w:val="-1"/>
          <w:sz w:val="22"/>
          <w:szCs w:val="22"/>
        </w:rPr>
        <w:t>th</w:t>
      </w:r>
      <w:r w:rsidRPr="005942A9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pacing w:val="33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C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reer</w:t>
      </w:r>
      <w:r w:rsidRPr="005942A9">
        <w:rPr>
          <w:rFonts w:asciiTheme="minorHAnsi" w:eastAsia="Cambria" w:hAnsiTheme="minorHAnsi" w:cstheme="minorHAnsi"/>
          <w:spacing w:val="24"/>
          <w:w w:val="117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D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c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o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88"/>
          <w:position w:val="-1"/>
          <w:sz w:val="22"/>
          <w:szCs w:val="22"/>
        </w:rPr>
        <w:t>-</w:t>
      </w:r>
      <w:r w:rsidRPr="005942A9">
        <w:rPr>
          <w:rFonts w:asciiTheme="minorHAnsi" w:eastAsia="Cambria" w:hAnsiTheme="minorHAnsi" w:cstheme="minorHAnsi"/>
          <w:shadow/>
          <w:spacing w:val="1"/>
          <w:w w:val="112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spacing w:val="2"/>
          <w:w w:val="115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spacing w:val="-2"/>
          <w:w w:val="127"/>
          <w:position w:val="-1"/>
          <w:sz w:val="22"/>
          <w:szCs w:val="22"/>
        </w:rPr>
        <w:t>k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23"/>
          <w:position w:val="-1"/>
          <w:sz w:val="22"/>
          <w:szCs w:val="22"/>
        </w:rPr>
        <w:t>g</w:t>
      </w:r>
      <w:r w:rsidRPr="005942A9">
        <w:rPr>
          <w:rFonts w:asciiTheme="minorHAnsi" w:eastAsia="Cambria" w:hAnsiTheme="minorHAnsi" w:cstheme="minorHAnsi"/>
          <w:spacing w:val="28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0"/>
          <w:position w:val="-1"/>
          <w:sz w:val="22"/>
          <w:szCs w:val="22"/>
        </w:rPr>
        <w:t>P</w:t>
      </w:r>
      <w:r w:rsidRPr="005942A9">
        <w:rPr>
          <w:rFonts w:asciiTheme="minorHAnsi" w:eastAsia="Cambria" w:hAnsiTheme="minorHAnsi" w:cstheme="minorHAnsi"/>
          <w:shadow/>
          <w:w w:val="114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o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c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ss</w:t>
      </w:r>
    </w:p>
    <w:p w14:paraId="42A0287A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53DBA1F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write the most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effective resume, you need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know what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career field 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want.</w:t>
      </w:r>
    </w:p>
    <w:p w14:paraId="7C19FD04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C0C86C8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Research:</w:t>
      </w:r>
    </w:p>
    <w:p w14:paraId="579B51BD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C9BAA81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 career field you would like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pursue</w:t>
      </w:r>
    </w:p>
    <w:p w14:paraId="7AE917D0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Where the jobs are and who is hiring</w:t>
      </w:r>
    </w:p>
    <w:p w14:paraId="5B4377A1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What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qualifications and credentials you need to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attain</w:t>
      </w:r>
    </w:p>
    <w:p w14:paraId="46513913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headerReference w:type="default" r:id="rId8"/>
          <w:pgSz w:w="12240" w:h="15840"/>
          <w:pgMar w:top="940" w:right="1720" w:bottom="280" w:left="1340" w:header="744" w:footer="0" w:gutter="0"/>
          <w:pgNumType w:start="2"/>
          <w:cols w:space="720"/>
        </w:sect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How to best market your qualifica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ions</w:t>
      </w:r>
    </w:p>
    <w:p w14:paraId="350762B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631E5B" w14:textId="77777777" w:rsidR="00687177" w:rsidRPr="005942A9" w:rsidRDefault="0068717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0909061" w14:textId="77777777" w:rsidR="00687177" w:rsidRPr="005942A9" w:rsidRDefault="00727CAC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16D8747C">
          <v:group id="_x0000_s1219" style="position:absolute;left:0;text-align:left;margin-left:71.6pt;margin-top:15.8pt;width:209.5pt;height:1.35pt;z-index:-2248;mso-position-horizontal-relative:page" coordorigin="1432,316" coordsize="4190,27">
            <v:shape id="_x0000_s1221" style="position:absolute;left:1452;top:335;width:4163;height:0" coordorigin="1452,335" coordsize="4163,0" path="m1452,335r4163,e" filled="f" strokecolor="#bfbfbf" strokeweight=".76pt">
              <v:path arrowok="t"/>
            </v:shape>
            <v:shape id="_x0000_s1220" style="position:absolute;left:1440;top:323;width:4163;height:0" coordorigin="1440,323" coordsize="4163,0" path="m1440,323r4163,e" filled="f" strokeweight=".76pt">
              <v:path arrowok="t"/>
            </v:shape>
            <w10:wrap anchorx="page"/>
          </v:group>
        </w:pict>
      </w:r>
      <w:r w:rsidRPr="005942A9">
        <w:rPr>
          <w:rFonts w:asciiTheme="minorHAnsi" w:eastAsia="Microsoft Sans Serif" w:hAnsiTheme="minorHAnsi" w:cstheme="minorHAnsi"/>
          <w:shadow/>
          <w:spacing w:val="1"/>
          <w:w w:val="117"/>
          <w:position w:val="-1"/>
          <w:sz w:val="22"/>
          <w:szCs w:val="22"/>
        </w:rPr>
        <w:t>X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Res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me</w:t>
      </w:r>
      <w:r w:rsidRPr="005942A9">
        <w:rPr>
          <w:rFonts w:asciiTheme="minorHAnsi" w:eastAsia="Cambria" w:hAnsiTheme="minorHAnsi" w:cstheme="minorHAnsi"/>
          <w:spacing w:val="59"/>
          <w:w w:val="117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F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or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pacing w:val="11"/>
          <w:w w:val="117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an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d</w:t>
      </w:r>
      <w:r w:rsidRPr="005942A9">
        <w:rPr>
          <w:rFonts w:asciiTheme="minorHAnsi" w:eastAsia="Cambria" w:hAnsiTheme="minorHAnsi" w:cstheme="minorHAnsi"/>
          <w:spacing w:val="18"/>
          <w:w w:val="117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spacing w:val="1"/>
          <w:w w:val="132"/>
          <w:position w:val="-1"/>
          <w:sz w:val="22"/>
          <w:szCs w:val="22"/>
        </w:rPr>
        <w:t>y</w:t>
      </w:r>
      <w:r w:rsidRPr="005942A9">
        <w:rPr>
          <w:rFonts w:asciiTheme="minorHAnsi" w:eastAsia="Cambria" w:hAnsiTheme="minorHAnsi" w:cstheme="minorHAnsi"/>
          <w:shadow/>
          <w:spacing w:val="-1"/>
          <w:w w:val="119"/>
          <w:position w:val="-1"/>
          <w:sz w:val="22"/>
          <w:szCs w:val="22"/>
        </w:rPr>
        <w:t>p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</w:p>
    <w:p w14:paraId="34FFB4E0" w14:textId="77777777" w:rsidR="00687177" w:rsidRPr="005942A9" w:rsidRDefault="0068717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0CAD4D5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Formats:</w:t>
      </w:r>
    </w:p>
    <w:p w14:paraId="1053D8F5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BB6DFDB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There are several resume formats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 choose from which include:</w:t>
      </w:r>
    </w:p>
    <w:p w14:paraId="31B6BEE2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AC5B459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Chronological</w:t>
      </w:r>
    </w:p>
    <w:p w14:paraId="1DA4A8C7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0EBAA17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Functional</w:t>
      </w:r>
    </w:p>
    <w:p w14:paraId="7BE91F5A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964A839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Combination</w:t>
      </w:r>
    </w:p>
    <w:p w14:paraId="6596552B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34E30E1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Targeted</w:t>
      </w:r>
    </w:p>
    <w:p w14:paraId="79B614E8" w14:textId="77777777" w:rsidR="00687177" w:rsidRPr="005942A9" w:rsidRDefault="00687177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94CFB1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48C5D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DBB7CD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Chronological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Form</w:t>
      </w:r>
      <w:r w:rsidRPr="005942A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</w:p>
    <w:p w14:paraId="432731E0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1B148B3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◊</w:t>
      </w:r>
      <w:r w:rsidRPr="005942A9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Focuses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work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history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with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most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recent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position first</w:t>
      </w:r>
    </w:p>
    <w:p w14:paraId="193ECB34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9064B02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◊</w:t>
      </w:r>
      <w:r w:rsidRPr="005942A9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Easy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mployers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follow your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reer h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story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career progression</w:t>
      </w:r>
    </w:p>
    <w:p w14:paraId="21783949" w14:textId="77777777" w:rsidR="00687177" w:rsidRPr="005942A9" w:rsidRDefault="00687177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C3A69C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F8E35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365798" w14:textId="77777777" w:rsidR="00687177" w:rsidRPr="005942A9" w:rsidRDefault="00727CAC">
      <w:pPr>
        <w:ind w:left="1223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See</w:t>
      </w:r>
      <w:r w:rsidRPr="005942A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example</w:t>
      </w:r>
      <w:r w:rsidRPr="005942A9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Ch</w:t>
      </w:r>
      <w:r w:rsidRPr="005942A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onologi</w:t>
      </w:r>
      <w:r w:rsidRPr="005942A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b/>
          <w:i/>
          <w:spacing w:val="-2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on the</w:t>
      </w:r>
      <w:r w:rsidRPr="005942A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next</w:t>
      </w:r>
      <w:r w:rsidRPr="005942A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page</w:t>
      </w:r>
    </w:p>
    <w:p w14:paraId="29CB5E0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E20289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E88281E" w14:textId="77777777" w:rsidR="00687177" w:rsidRPr="005942A9" w:rsidRDefault="00727CAC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Sample</w:t>
      </w:r>
      <w:r w:rsidRPr="005942A9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Chrono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ogical</w:t>
      </w:r>
      <w:r w:rsidRPr="005942A9">
        <w:rPr>
          <w:rFonts w:asciiTheme="minorHAnsi" w:eastAsia="Arial" w:hAnsiTheme="minorHAnsi" w:cstheme="minorHAnsi"/>
          <w:b/>
          <w:i/>
          <w:spacing w:val="-1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</w:p>
    <w:p w14:paraId="78780BE5" w14:textId="77777777" w:rsidR="00687177" w:rsidRPr="005942A9" w:rsidRDefault="00687177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06D39E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53AB3C" w14:textId="77777777" w:rsidR="00687177" w:rsidRPr="005942A9" w:rsidRDefault="00727CAC">
      <w:pPr>
        <w:ind w:left="4047" w:right="400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Ben Turner</w:t>
      </w:r>
    </w:p>
    <w:p w14:paraId="49DD05D9" w14:textId="77777777" w:rsidR="00687177" w:rsidRPr="005942A9" w:rsidRDefault="00727CAC">
      <w:pPr>
        <w:spacing w:before="1" w:line="220" w:lineRule="exact"/>
        <w:ind w:left="2566" w:right="25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2345 Bro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k Avenue, Engl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wo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d, Col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do 12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942A9">
        <w:rPr>
          <w:rFonts w:asciiTheme="minorHAnsi" w:eastAsia="Arial" w:hAnsiTheme="minorHAnsi" w:cstheme="minorHAnsi"/>
          <w:sz w:val="22"/>
          <w:szCs w:val="22"/>
        </w:rPr>
        <w:t>45 (12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942A9">
        <w:rPr>
          <w:rFonts w:asciiTheme="minorHAnsi" w:eastAsia="Arial" w:hAnsiTheme="minorHAnsi" w:cstheme="minorHAnsi"/>
          <w:sz w:val="22"/>
          <w:szCs w:val="22"/>
        </w:rPr>
        <w:t>) 4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5942A9">
        <w:rPr>
          <w:rFonts w:asciiTheme="minorHAnsi" w:eastAsia="Arial" w:hAnsiTheme="minorHAnsi" w:cstheme="minorHAnsi"/>
          <w:sz w:val="22"/>
          <w:szCs w:val="22"/>
        </w:rPr>
        <w:t>6-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78</w:t>
      </w:r>
      <w:r w:rsidRPr="005942A9">
        <w:rPr>
          <w:rFonts w:asciiTheme="minorHAnsi" w:eastAsia="Arial" w:hAnsiTheme="minorHAnsi" w:cstheme="minorHAnsi"/>
          <w:sz w:val="22"/>
          <w:szCs w:val="22"/>
        </w:rPr>
        <w:t>90</w:t>
      </w:r>
    </w:p>
    <w:p w14:paraId="3F3622A2" w14:textId="77777777" w:rsidR="00687177" w:rsidRPr="005942A9" w:rsidRDefault="00727CAC">
      <w:pPr>
        <w:spacing w:line="220" w:lineRule="exact"/>
        <w:ind w:left="3731" w:right="3690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9"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FF"/>
          </w:rPr>
          <w:t>ben.tur</w:t>
        </w:r>
        <w:r w:rsidRPr="005942A9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  <w:u w:val="single" w:color="0000FF"/>
          </w:rPr>
          <w:t>n</w:t>
        </w:r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FF"/>
          </w:rPr>
          <w:t>er@</w:t>
        </w:r>
        <w:r w:rsidRPr="005942A9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  <w:u w:val="single" w:color="0000FF"/>
          </w:rPr>
          <w:t>e</w:t>
        </w:r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FF"/>
          </w:rPr>
          <w:t>mail.com</w:t>
        </w:r>
      </w:hyperlink>
    </w:p>
    <w:p w14:paraId="1ADB81A9" w14:textId="77777777" w:rsidR="00687177" w:rsidRPr="005942A9" w:rsidRDefault="00687177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209FDF1" w14:textId="77777777" w:rsidR="00687177" w:rsidRPr="005942A9" w:rsidRDefault="00727CAC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OBJ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CTIVE: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Seeking a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ition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 an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rmed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curity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guard 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 Pinkert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 Services</w:t>
      </w:r>
    </w:p>
    <w:p w14:paraId="046006AF" w14:textId="77777777" w:rsidR="00687177" w:rsidRPr="005942A9" w:rsidRDefault="00687177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72ED0C10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SUMM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RY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OF Q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ALIF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CAT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ONS</w:t>
      </w:r>
    </w:p>
    <w:p w14:paraId="0AF4AD43" w14:textId="77777777" w:rsidR="00687177" w:rsidRPr="005942A9" w:rsidRDefault="0068717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7A7A919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Active U.S. govern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ent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curity cl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ara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e</w:t>
      </w:r>
    </w:p>
    <w:p w14:paraId="260F020B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Bilingual-fl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ue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nt in both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English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nd Sp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nish</w:t>
      </w:r>
    </w:p>
    <w:p w14:paraId="28CE314C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Super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or 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orm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nce aw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rd for 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st four years in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curity ma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ement</w:t>
      </w:r>
    </w:p>
    <w:p w14:paraId="0945E729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Able to make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difficult dec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ons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ss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ul situatio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59C1CC5C" w14:textId="77777777" w:rsidR="00687177" w:rsidRPr="005942A9" w:rsidRDefault="0068717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AC9D5A9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2C16B858" w14:textId="77777777" w:rsidR="00687177" w:rsidRPr="005942A9" w:rsidRDefault="0068717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EAADCDC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19XX-20XX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cialist </w:t>
      </w:r>
      <w:r w:rsidRPr="005942A9">
        <w:rPr>
          <w:rFonts w:asciiTheme="minorHAnsi" w:eastAsia="Arial" w:hAnsiTheme="minorHAnsi" w:cstheme="minorHAnsi"/>
          <w:sz w:val="22"/>
          <w:szCs w:val="22"/>
        </w:rPr>
        <w:t>U.S. Mari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e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BE7DC67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Superv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$</w:t>
      </w:r>
      <w:r w:rsidRPr="005942A9">
        <w:rPr>
          <w:rFonts w:asciiTheme="minorHAnsi" w:eastAsia="Arial" w:hAnsiTheme="minorHAnsi" w:cstheme="minorHAnsi"/>
          <w:sz w:val="22"/>
          <w:szCs w:val="22"/>
        </w:rPr>
        <w:t>100 million of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highly se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it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5942A9">
        <w:rPr>
          <w:rFonts w:asciiTheme="minorHAnsi" w:eastAsia="Arial" w:hAnsiTheme="minorHAnsi" w:cstheme="minorHAnsi"/>
          <w:sz w:val="22"/>
          <w:szCs w:val="22"/>
        </w:rPr>
        <w:t>e equipm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nt – efforts led to zero loss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 3-year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od.</w:t>
      </w:r>
    </w:p>
    <w:p w14:paraId="08FF5E9F" w14:textId="77777777" w:rsidR="00687177" w:rsidRPr="005942A9" w:rsidRDefault="00727CAC">
      <w:pPr>
        <w:tabs>
          <w:tab w:val="left" w:pos="820"/>
        </w:tabs>
        <w:ind w:left="820" w:right="861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Implement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new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system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plan that led to increased 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ckd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wn protecti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 brig perso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nel.</w:t>
      </w:r>
    </w:p>
    <w:p w14:paraId="47DDAF56" w14:textId="77777777" w:rsidR="00687177" w:rsidRPr="005942A9" w:rsidRDefault="00727CA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Provided l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ership, ins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ction, and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pervis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 of 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5 perso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nel –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efforts 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sul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ed in a 30%</w:t>
      </w:r>
    </w:p>
    <w:p w14:paraId="1E9C4B37" w14:textId="77777777" w:rsidR="00687177" w:rsidRPr="005942A9" w:rsidRDefault="00727CAC">
      <w:pPr>
        <w:spacing w:line="22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decre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 in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staff turnover and a 10% 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cr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ase in pr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motions.</w:t>
      </w:r>
    </w:p>
    <w:p w14:paraId="6CFE2FB4" w14:textId="77777777" w:rsidR="00687177" w:rsidRPr="005942A9" w:rsidRDefault="00727CAC">
      <w:pPr>
        <w:tabs>
          <w:tab w:val="left" w:pos="820"/>
        </w:tabs>
        <w:ind w:left="820" w:right="395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Expertly managed inv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ative rep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rts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– recogn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z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as NCO of 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sz w:val="22"/>
          <w:szCs w:val="22"/>
        </w:rPr>
        <w:t>e Quar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er for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efficie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cy and accuracy of written instruct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nd 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ments.</w:t>
      </w:r>
    </w:p>
    <w:p w14:paraId="6E790B77" w14:textId="77777777" w:rsidR="00687177" w:rsidRPr="005942A9" w:rsidRDefault="00727CAC">
      <w:pPr>
        <w:tabs>
          <w:tab w:val="left" w:pos="820"/>
        </w:tabs>
        <w:spacing w:before="16" w:line="220" w:lineRule="exact"/>
        <w:ind w:left="820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Proven ability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5942A9">
        <w:rPr>
          <w:rFonts w:asciiTheme="minorHAnsi" w:eastAsia="Arial" w:hAnsiTheme="minorHAnsi" w:cstheme="minorHAnsi"/>
          <w:sz w:val="22"/>
          <w:szCs w:val="22"/>
        </w:rPr>
        <w:t>commun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cate effectively in 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verse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env</w:t>
      </w:r>
      <w:r w:rsidRPr="005942A9">
        <w:rPr>
          <w:rFonts w:asciiTheme="minorHAnsi" w:eastAsia="Arial" w:hAnsiTheme="minorHAnsi" w:cstheme="minorHAnsi"/>
          <w:sz w:val="22"/>
          <w:szCs w:val="22"/>
        </w:rPr>
        <w:t>ironm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nts –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efficiently manag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a diverse workf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rce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inmate po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ulation 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sult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in a 10%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ecre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se in 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mate violence.</w:t>
      </w:r>
    </w:p>
    <w:p w14:paraId="34B9D6D5" w14:textId="77777777" w:rsidR="00687177" w:rsidRPr="005942A9" w:rsidRDefault="00687177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587373EE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19XX-19XX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War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hou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e Super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isor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Micro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sz w:val="22"/>
          <w:szCs w:val="22"/>
        </w:rPr>
        <w:t>emical, Inc., Denver, CO</w:t>
      </w:r>
    </w:p>
    <w:p w14:paraId="60336765" w14:textId="77777777" w:rsidR="00687177" w:rsidRPr="005942A9" w:rsidRDefault="00727CAC">
      <w:pPr>
        <w:tabs>
          <w:tab w:val="left" w:pos="820"/>
        </w:tabs>
        <w:spacing w:before="16" w:line="220" w:lineRule="exact"/>
        <w:ind w:left="820" w:right="22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Superv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sed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w of 15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daily operati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ns, inc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udi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g evaluation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sz w:val="22"/>
          <w:szCs w:val="22"/>
        </w:rPr>
        <w:t>d discipline –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efforts led to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com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any-r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ord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romoti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 rate for sta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f and a 10% decre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staff turnover.</w:t>
      </w:r>
    </w:p>
    <w:p w14:paraId="2F128A26" w14:textId="77777777" w:rsidR="00687177" w:rsidRPr="005942A9" w:rsidRDefault="00727CAC">
      <w:pPr>
        <w:tabs>
          <w:tab w:val="left" w:pos="820"/>
        </w:tabs>
        <w:spacing w:before="13" w:line="220" w:lineRule="exact"/>
        <w:ind w:left="820" w:right="43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Monitored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mplex catal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ging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or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5942A9">
        <w:rPr>
          <w:rFonts w:asciiTheme="minorHAnsi" w:eastAsia="Arial" w:hAnsiTheme="minorHAnsi" w:cstheme="minorHAnsi"/>
          <w:sz w:val="22"/>
          <w:szCs w:val="22"/>
        </w:rPr>
        <w:t>ring s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</w:rPr>
        <w:t>ste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s – Implement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a fast-tr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ck pr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rem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nt system for </w:t>
      </w:r>
      <w:r w:rsidRPr="005942A9">
        <w:rPr>
          <w:rFonts w:asciiTheme="minorHAnsi" w:eastAsia="Arial" w:hAnsiTheme="minorHAnsi" w:cstheme="minorHAnsi"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ice suppl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es resulti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 in a 20% decr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ase in su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ply turn-ar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und.</w:t>
      </w:r>
    </w:p>
    <w:p w14:paraId="754AA254" w14:textId="77777777" w:rsidR="00687177" w:rsidRPr="005942A9" w:rsidRDefault="00727CAC">
      <w:pPr>
        <w:tabs>
          <w:tab w:val="left" w:pos="820"/>
        </w:tabs>
        <w:spacing w:before="12" w:line="220" w:lineRule="exact"/>
        <w:ind w:left="820" w:right="816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Hel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ed deve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op and imp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5942A9">
        <w:rPr>
          <w:rFonts w:asciiTheme="minorHAnsi" w:eastAsia="Arial" w:hAnsiTheme="minorHAnsi" w:cstheme="minorHAnsi"/>
          <w:sz w:val="22"/>
          <w:szCs w:val="22"/>
        </w:rPr>
        <w:t>ment an effective sec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system – efforts led to $24K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savin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s ann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ally by red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cing pilf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5942A9">
        <w:rPr>
          <w:rFonts w:asciiTheme="minorHAnsi" w:eastAsia="Arial" w:hAnsiTheme="minorHAnsi" w:cstheme="minorHAnsi"/>
          <w:sz w:val="22"/>
          <w:szCs w:val="22"/>
        </w:rPr>
        <w:t>age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da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age.</w:t>
      </w:r>
    </w:p>
    <w:p w14:paraId="4B425824" w14:textId="77777777" w:rsidR="00687177" w:rsidRPr="005942A9" w:rsidRDefault="00727CA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Profici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nt at using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Win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ows Vista,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Micr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oft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Office, and People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oft Datab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4B3C3F02" w14:textId="77777777" w:rsidR="00687177" w:rsidRPr="005942A9" w:rsidRDefault="0068717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14A1913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19XX-19XX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Guard </w:t>
      </w:r>
      <w:r w:rsidRPr="005942A9">
        <w:rPr>
          <w:rFonts w:asciiTheme="minorHAnsi" w:eastAsia="Arial" w:hAnsiTheme="minorHAnsi" w:cstheme="minorHAnsi"/>
          <w:sz w:val="22"/>
          <w:szCs w:val="22"/>
        </w:rPr>
        <w:t>Mayfield Malls, Denver, CO</w:t>
      </w:r>
    </w:p>
    <w:p w14:paraId="72B0D693" w14:textId="77777777" w:rsidR="00687177" w:rsidRPr="005942A9" w:rsidRDefault="00727CAC">
      <w:pPr>
        <w:tabs>
          <w:tab w:val="left" w:pos="820"/>
        </w:tabs>
        <w:spacing w:before="16" w:line="220" w:lineRule="exact"/>
        <w:ind w:left="820" w:right="22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Co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rdi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ated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work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ss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gn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ents, evalua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ed perf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e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discip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ined a four-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emb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team – 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niz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as “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ecurity Supervisor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 Qu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rter” for bo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5942A9">
        <w:rPr>
          <w:rFonts w:asciiTheme="minorHAnsi" w:eastAsia="Arial" w:hAnsiTheme="minorHAnsi" w:cstheme="minorHAnsi"/>
          <w:sz w:val="22"/>
          <w:szCs w:val="22"/>
        </w:rPr>
        <w:t>morale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encouragi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 an innovative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safe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working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nviro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ment.</w:t>
      </w:r>
    </w:p>
    <w:p w14:paraId="0524BC18" w14:textId="77777777" w:rsidR="00687177" w:rsidRPr="005942A9" w:rsidRDefault="00727CAC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Investigated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curity and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safety violations a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d wrote detailed i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ci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ent rep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rts – 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ed to Mayfield</w:t>
      </w:r>
    </w:p>
    <w:p w14:paraId="6D508D67" w14:textId="77777777" w:rsidR="00687177" w:rsidRPr="005942A9" w:rsidRDefault="00727CA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Mall being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nized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s the “Saf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t Shoppi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 Facili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y in the Mountain States.”</w:t>
      </w:r>
    </w:p>
    <w:p w14:paraId="464D9A75" w14:textId="77777777" w:rsidR="00687177" w:rsidRPr="005942A9" w:rsidRDefault="00727CAC">
      <w:pPr>
        <w:tabs>
          <w:tab w:val="left" w:pos="820"/>
        </w:tabs>
        <w:ind w:left="820" w:right="351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Hel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ed diffuse confl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cts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publ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 environment w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th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regard to everyone’s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safety – co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tently recogn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z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throu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h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sto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er feed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942A9">
        <w:rPr>
          <w:rFonts w:asciiTheme="minorHAnsi" w:eastAsia="Arial" w:hAnsiTheme="minorHAnsi" w:cstheme="minorHAnsi"/>
          <w:sz w:val="22"/>
          <w:szCs w:val="22"/>
        </w:rPr>
        <w:t>ack for excel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ent custom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 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ations.</w:t>
      </w:r>
    </w:p>
    <w:p w14:paraId="2A2B6607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DF5E71E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ATION</w:t>
      </w:r>
    </w:p>
    <w:p w14:paraId="3DB05C2A" w14:textId="77777777" w:rsidR="00687177" w:rsidRPr="005942A9" w:rsidRDefault="0068717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1CC912C" w14:textId="77777777" w:rsidR="00687177" w:rsidRPr="005942A9" w:rsidRDefault="00727CAC">
      <w:pPr>
        <w:tabs>
          <w:tab w:val="left" w:pos="820"/>
        </w:tabs>
        <w:ind w:left="820" w:right="1086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U.S. Marine Corps 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aliz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Tra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g: Explosives,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Firear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ead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rship, 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versity, Com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un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cat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FEA1DA1" w14:textId="77777777" w:rsidR="00687177" w:rsidRPr="005942A9" w:rsidRDefault="00727CA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80" w:bottom="280" w:left="1340" w:header="744" w:footer="0" w:gutter="0"/>
          <w:cols w:space="720"/>
        </w:sect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>Metro State</w:t>
      </w:r>
      <w:r w:rsidRPr="005942A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College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42 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emest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 Units in Admin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stration of J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stice, Denver, CO</w:t>
      </w:r>
    </w:p>
    <w:p w14:paraId="237F586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6EE94A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4F8AA7B" w14:textId="77777777" w:rsidR="00687177" w:rsidRPr="005942A9" w:rsidRDefault="00727CAC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Functional</w:t>
      </w:r>
      <w:r w:rsidRPr="005942A9">
        <w:rPr>
          <w:rFonts w:asciiTheme="minorHAnsi" w:eastAsia="Arial" w:hAnsiTheme="minorHAnsi" w:cstheme="minorHAnsi"/>
          <w:b/>
          <w:i/>
          <w:spacing w:val="-1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Format</w:t>
      </w:r>
    </w:p>
    <w:p w14:paraId="72B0E80E" w14:textId="77777777" w:rsidR="00687177" w:rsidRPr="005942A9" w:rsidRDefault="0068717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7C343D8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◊</w:t>
      </w:r>
      <w:r w:rsidRPr="005942A9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Focuses on your skills and experience. Skills are grouped into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functional areas</w:t>
      </w:r>
    </w:p>
    <w:p w14:paraId="690E7887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B32C2AF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◊</w:t>
      </w:r>
      <w:r w:rsidRPr="005942A9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Used most often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when changing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areers or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if there are 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ployment gaps</w:t>
      </w:r>
    </w:p>
    <w:p w14:paraId="1563A624" w14:textId="77777777" w:rsidR="00687177" w:rsidRPr="005942A9" w:rsidRDefault="00687177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AE9829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4336E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9D9B79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40" w:header="744" w:footer="0" w:gutter="0"/>
          <w:cols w:space="720"/>
        </w:sect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See example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Functional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on the next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page</w:t>
      </w:r>
    </w:p>
    <w:p w14:paraId="0562583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DECEA2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6A9ED7A" w14:textId="77777777" w:rsidR="00687177" w:rsidRPr="005942A9" w:rsidRDefault="00727CAC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Sample</w:t>
      </w:r>
      <w:r w:rsidRPr="005942A9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Functional</w:t>
      </w:r>
      <w:r w:rsidRPr="005942A9">
        <w:rPr>
          <w:rFonts w:asciiTheme="minorHAnsi" w:eastAsia="Arial" w:hAnsiTheme="minorHAnsi" w:cstheme="minorHAnsi"/>
          <w:b/>
          <w:i/>
          <w:spacing w:val="-1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</w:p>
    <w:p w14:paraId="400825E1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3A20A4C" w14:textId="77777777" w:rsidR="00687177" w:rsidRPr="005942A9" w:rsidRDefault="00727CAC">
      <w:pPr>
        <w:ind w:left="4101" w:right="406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Ben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Turner</w:t>
      </w:r>
    </w:p>
    <w:p w14:paraId="4A71CC1E" w14:textId="77777777" w:rsidR="00687177" w:rsidRPr="005942A9" w:rsidRDefault="00727CAC">
      <w:pPr>
        <w:spacing w:before="2" w:line="220" w:lineRule="exact"/>
        <w:ind w:left="2566" w:right="25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2345 Bro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k Avenue, Engl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wo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d, Col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do 12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942A9">
        <w:rPr>
          <w:rFonts w:asciiTheme="minorHAnsi" w:eastAsia="Arial" w:hAnsiTheme="minorHAnsi" w:cstheme="minorHAnsi"/>
          <w:sz w:val="22"/>
          <w:szCs w:val="22"/>
        </w:rPr>
        <w:t>45 (12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942A9">
        <w:rPr>
          <w:rFonts w:asciiTheme="minorHAnsi" w:eastAsia="Arial" w:hAnsiTheme="minorHAnsi" w:cstheme="minorHAnsi"/>
          <w:sz w:val="22"/>
          <w:szCs w:val="22"/>
        </w:rPr>
        <w:t>) 4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5942A9">
        <w:rPr>
          <w:rFonts w:asciiTheme="minorHAnsi" w:eastAsia="Arial" w:hAnsiTheme="minorHAnsi" w:cstheme="minorHAnsi"/>
          <w:sz w:val="22"/>
          <w:szCs w:val="22"/>
        </w:rPr>
        <w:t>6-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78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90 </w:t>
      </w:r>
      <w:hyperlink r:id="rId10">
        <w:r w:rsidRPr="005942A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ben.tur</w:t>
        </w:r>
        <w:r w:rsidRPr="005942A9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n</w:t>
        </w:r>
        <w:r w:rsidRPr="005942A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er@</w:t>
        </w:r>
        <w:r w:rsidRPr="005942A9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5942A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mail.com</w:t>
        </w:r>
      </w:hyperlink>
    </w:p>
    <w:p w14:paraId="0AB071D2" w14:textId="77777777" w:rsidR="00687177" w:rsidRPr="005942A9" w:rsidRDefault="0068717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E0B2D61" w14:textId="77777777" w:rsidR="00687177" w:rsidRPr="005942A9" w:rsidRDefault="00727CAC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OBJ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CTIVE: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Seeking a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ition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 an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rmed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curity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guard 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 Pinkert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 Services</w:t>
      </w:r>
    </w:p>
    <w:p w14:paraId="7DD89C87" w14:textId="77777777" w:rsidR="00687177" w:rsidRPr="005942A9" w:rsidRDefault="0068717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9F9F361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SUMM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RY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OF Q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ALIF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CAT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ONS</w:t>
      </w:r>
    </w:p>
    <w:p w14:paraId="04FAD8B0" w14:textId="77777777" w:rsidR="00687177" w:rsidRPr="005942A9" w:rsidRDefault="0068717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6578293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Active U.S. govern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ent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curity cl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ara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e</w:t>
      </w:r>
    </w:p>
    <w:p w14:paraId="06390272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Bilingual-fl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ue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nt in both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English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nd Sp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nish</w:t>
      </w:r>
    </w:p>
    <w:p w14:paraId="541F7600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Super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or 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orm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nce aw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rd for 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st four years in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curity ma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ement</w:t>
      </w:r>
    </w:p>
    <w:p w14:paraId="55FECCBE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Able to make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difficult dec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ons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ss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ul situatio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B0180B2" w14:textId="77777777" w:rsidR="00687177" w:rsidRPr="005942A9" w:rsidRDefault="00727CAC">
      <w:pPr>
        <w:spacing w:before="2" w:line="460" w:lineRule="atLeast"/>
        <w:ind w:left="100" w:right="8097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EXPERIENCE Securi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73B3072D" w14:textId="77777777" w:rsidR="00687177" w:rsidRPr="005942A9" w:rsidRDefault="00727CA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Superv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sed 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$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100 million of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highly se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it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iv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 equipm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nt – efforts led to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zero loss in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 3-year 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od.</w:t>
      </w:r>
    </w:p>
    <w:p w14:paraId="3627335F" w14:textId="77777777" w:rsidR="00687177" w:rsidRPr="005942A9" w:rsidRDefault="00727CAC">
      <w:pPr>
        <w:tabs>
          <w:tab w:val="left" w:pos="820"/>
        </w:tabs>
        <w:spacing w:before="16" w:line="220" w:lineRule="exact"/>
        <w:ind w:left="820" w:right="861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Implement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new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system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plan that led to increased 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ckd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wn protecti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 brig perso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nel.</w:t>
      </w:r>
    </w:p>
    <w:p w14:paraId="18EA9E41" w14:textId="77777777" w:rsidR="00687177" w:rsidRPr="005942A9" w:rsidRDefault="00727CA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Monitored 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stricted p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rso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nel in a c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tional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cility ens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ing th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remain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d in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detention</w:t>
      </w:r>
    </w:p>
    <w:p w14:paraId="7BC5D5D0" w14:textId="77777777" w:rsidR="00687177" w:rsidRPr="005942A9" w:rsidRDefault="00727CAC">
      <w:pPr>
        <w:tabs>
          <w:tab w:val="left" w:pos="820"/>
        </w:tabs>
        <w:ind w:left="820" w:right="816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Hel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ed deve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op and imp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5942A9">
        <w:rPr>
          <w:rFonts w:asciiTheme="minorHAnsi" w:eastAsia="Arial" w:hAnsiTheme="minorHAnsi" w:cstheme="minorHAnsi"/>
          <w:sz w:val="22"/>
          <w:szCs w:val="22"/>
        </w:rPr>
        <w:t>ment an effective sec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system – efforts led to $24K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savin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s ann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ally by red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cing pilf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5942A9">
        <w:rPr>
          <w:rFonts w:asciiTheme="minorHAnsi" w:eastAsia="Arial" w:hAnsiTheme="minorHAnsi" w:cstheme="minorHAnsi"/>
          <w:sz w:val="22"/>
          <w:szCs w:val="22"/>
        </w:rPr>
        <w:t>age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da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age.</w:t>
      </w:r>
    </w:p>
    <w:p w14:paraId="6FA88139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E7260DE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estigation</w:t>
      </w:r>
    </w:p>
    <w:p w14:paraId="74FAF38C" w14:textId="77777777" w:rsidR="00687177" w:rsidRPr="005942A9" w:rsidRDefault="00727CA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Investigated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curity and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safety violations a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d wrote detailed i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ci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ent rep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rts – 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ed to Mayfield</w:t>
      </w:r>
    </w:p>
    <w:p w14:paraId="5A5E25F6" w14:textId="77777777" w:rsidR="00687177" w:rsidRPr="005942A9" w:rsidRDefault="00727CA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Mall being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nized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 the </w:t>
      </w:r>
      <w:r w:rsidRPr="005942A9">
        <w:rPr>
          <w:rFonts w:asciiTheme="minorHAnsi" w:eastAsia="Arial" w:hAnsiTheme="minorHAnsi" w:cstheme="minorHAnsi"/>
          <w:sz w:val="22"/>
          <w:szCs w:val="22"/>
        </w:rPr>
        <w:t>“Saf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t Shoppi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 Facili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y in the Mountain States.”</w:t>
      </w:r>
    </w:p>
    <w:p w14:paraId="68E341FB" w14:textId="77777777" w:rsidR="00687177" w:rsidRPr="005942A9" w:rsidRDefault="00727CAC">
      <w:pPr>
        <w:tabs>
          <w:tab w:val="left" w:pos="820"/>
        </w:tabs>
        <w:spacing w:before="16" w:line="220" w:lineRule="exact"/>
        <w:ind w:left="820" w:right="394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Expertly managed inv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ative rep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rts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– recogn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z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as NCO of 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sz w:val="22"/>
          <w:szCs w:val="22"/>
        </w:rPr>
        <w:t>e Quar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er for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efficie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cy and accuracy of written instruct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nd 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ments.</w:t>
      </w:r>
    </w:p>
    <w:p w14:paraId="71671E6F" w14:textId="77777777" w:rsidR="00687177" w:rsidRPr="005942A9" w:rsidRDefault="00687177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C0789E1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Communic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68413276" w14:textId="77777777" w:rsidR="00687177" w:rsidRPr="005942A9" w:rsidRDefault="00727CAC">
      <w:pPr>
        <w:tabs>
          <w:tab w:val="left" w:pos="820"/>
        </w:tabs>
        <w:spacing w:before="16" w:line="220" w:lineRule="exact"/>
        <w:ind w:left="820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Proven ability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 commun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cate </w:t>
      </w:r>
      <w:r w:rsidRPr="005942A9">
        <w:rPr>
          <w:rFonts w:asciiTheme="minorHAnsi" w:eastAsia="Arial" w:hAnsiTheme="minorHAnsi" w:cstheme="minorHAnsi"/>
          <w:sz w:val="22"/>
          <w:szCs w:val="22"/>
        </w:rPr>
        <w:t>effectively in 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verse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env</w:t>
      </w:r>
      <w:r w:rsidRPr="005942A9">
        <w:rPr>
          <w:rFonts w:asciiTheme="minorHAnsi" w:eastAsia="Arial" w:hAnsiTheme="minorHAnsi" w:cstheme="minorHAnsi"/>
          <w:sz w:val="22"/>
          <w:szCs w:val="22"/>
        </w:rPr>
        <w:t>ironm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nts –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efficiently manag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a diverse workf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rce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inmate po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ulation 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sult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in a 10%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ecre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se in 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mate violence.</w:t>
      </w:r>
    </w:p>
    <w:p w14:paraId="2839BBC6" w14:textId="77777777" w:rsidR="00687177" w:rsidRPr="005942A9" w:rsidRDefault="00727CAC">
      <w:pPr>
        <w:tabs>
          <w:tab w:val="left" w:pos="820"/>
        </w:tabs>
        <w:spacing w:before="13" w:line="220" w:lineRule="exact"/>
        <w:ind w:left="820" w:right="351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Hel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ed diffuse confl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cts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publ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 environment w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th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regard to everyone’s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safety – co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tently </w:t>
      </w:r>
      <w:r w:rsidRPr="005942A9">
        <w:rPr>
          <w:rFonts w:asciiTheme="minorHAnsi" w:eastAsia="Arial" w:hAnsiTheme="minorHAnsi" w:cstheme="minorHAnsi"/>
          <w:sz w:val="22"/>
          <w:szCs w:val="22"/>
        </w:rPr>
        <w:t>recogn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z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throu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h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sto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er feed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942A9">
        <w:rPr>
          <w:rFonts w:asciiTheme="minorHAnsi" w:eastAsia="Arial" w:hAnsiTheme="minorHAnsi" w:cstheme="minorHAnsi"/>
          <w:sz w:val="22"/>
          <w:szCs w:val="22"/>
        </w:rPr>
        <w:t>ack for excel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ent custom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 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ations.</w:t>
      </w:r>
    </w:p>
    <w:p w14:paraId="49E56BC7" w14:textId="77777777" w:rsidR="00687177" w:rsidRPr="005942A9" w:rsidRDefault="00727CAC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Profici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nt at using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Win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ows Vista,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Micr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oft Office, and People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oft Datab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01648AC3" w14:textId="77777777" w:rsidR="00687177" w:rsidRPr="005942A9" w:rsidRDefault="00687177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092C09AC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Super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ision</w:t>
      </w:r>
    </w:p>
    <w:p w14:paraId="797BD31D" w14:textId="77777777" w:rsidR="00687177" w:rsidRPr="005942A9" w:rsidRDefault="00727CA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Provided l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ership, ins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ction, and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pervis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 of 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5 perso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nel –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efforts 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sul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in a 30%</w:t>
      </w:r>
    </w:p>
    <w:p w14:paraId="1E5EFDC1" w14:textId="77777777" w:rsidR="00687177" w:rsidRPr="005942A9" w:rsidRDefault="00727CA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decre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 in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staff turnover and a 10% 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cr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ase in pr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motions.</w:t>
      </w:r>
    </w:p>
    <w:p w14:paraId="3D399ADF" w14:textId="77777777" w:rsidR="00687177" w:rsidRPr="005942A9" w:rsidRDefault="00727CAC">
      <w:pPr>
        <w:tabs>
          <w:tab w:val="left" w:pos="820"/>
        </w:tabs>
        <w:ind w:left="820" w:right="22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Superv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sed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w of 15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daily operati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ns, inc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udi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g evaluation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sz w:val="22"/>
          <w:szCs w:val="22"/>
        </w:rPr>
        <w:t>d discipline –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efforts led to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com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any-r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ord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romoti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 rate for sta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f and a 10% decre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staff </w:t>
      </w:r>
      <w:r w:rsidRPr="005942A9">
        <w:rPr>
          <w:rFonts w:asciiTheme="minorHAnsi" w:eastAsia="Arial" w:hAnsiTheme="minorHAnsi" w:cstheme="minorHAnsi"/>
          <w:sz w:val="22"/>
          <w:szCs w:val="22"/>
        </w:rPr>
        <w:t>turnover.</w:t>
      </w:r>
    </w:p>
    <w:p w14:paraId="65F73AF8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89E33C1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EMPLOYMENT HISTORY</w:t>
      </w:r>
    </w:p>
    <w:p w14:paraId="48345006" w14:textId="77777777" w:rsidR="00687177" w:rsidRPr="005942A9" w:rsidRDefault="0068717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9EED903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cialist </w:t>
      </w:r>
      <w:r w:rsidRPr="005942A9">
        <w:rPr>
          <w:rFonts w:asciiTheme="minorHAnsi" w:eastAsia="Arial" w:hAnsiTheme="minorHAnsi" w:cstheme="minorHAnsi"/>
          <w:sz w:val="22"/>
          <w:szCs w:val="22"/>
        </w:rPr>
        <w:t>U.S. Mari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e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B0811F7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War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hou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sem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an Super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isor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Micro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sz w:val="22"/>
          <w:szCs w:val="22"/>
        </w:rPr>
        <w:t>emical, Inc.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Denver, CO</w:t>
      </w:r>
    </w:p>
    <w:p w14:paraId="7FA634AD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Guard </w:t>
      </w:r>
      <w:r w:rsidRPr="005942A9">
        <w:rPr>
          <w:rFonts w:asciiTheme="minorHAnsi" w:eastAsia="Arial" w:hAnsiTheme="minorHAnsi" w:cstheme="minorHAnsi"/>
          <w:sz w:val="22"/>
          <w:szCs w:val="22"/>
        </w:rPr>
        <w:t>Mayfield Malls Denver, CO</w:t>
      </w:r>
    </w:p>
    <w:p w14:paraId="263FCC1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85FA00" w14:textId="77777777" w:rsidR="00687177" w:rsidRPr="005942A9" w:rsidRDefault="0068717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6D4DC2B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ATION</w:t>
      </w:r>
    </w:p>
    <w:p w14:paraId="6F0F355C" w14:textId="77777777" w:rsidR="00687177" w:rsidRPr="005942A9" w:rsidRDefault="00727CA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U.S. Marine Corps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ec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aliz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d Tra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ni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g: Explosives, F</w:t>
      </w:r>
      <w:r w:rsidRPr="005942A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rear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ead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rship, D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versity, and</w:t>
      </w:r>
    </w:p>
    <w:p w14:paraId="357EFF29" w14:textId="77777777" w:rsidR="00687177" w:rsidRPr="005942A9" w:rsidRDefault="00727CA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Com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un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cat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640FA1BB" w14:textId="77777777" w:rsidR="00687177" w:rsidRPr="005942A9" w:rsidRDefault="00727CAC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80" w:bottom="280" w:left="1340" w:header="744" w:footer="0" w:gutter="0"/>
          <w:cols w:space="720"/>
        </w:sect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5942A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Metro State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College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42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emest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 uni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 Administr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tion of Just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,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Denver, CO</w:t>
      </w:r>
    </w:p>
    <w:p w14:paraId="46BC7AF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C6557C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ECA4446" w14:textId="77777777" w:rsidR="00687177" w:rsidRPr="005942A9" w:rsidRDefault="00727CAC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Combin</w:t>
      </w:r>
      <w:r w:rsidRPr="005942A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ion</w:t>
      </w:r>
      <w:r w:rsidRPr="005942A9">
        <w:rPr>
          <w:rFonts w:asciiTheme="minorHAnsi" w:eastAsia="Arial" w:hAnsiTheme="minorHAnsi" w:cstheme="minorHAnsi"/>
          <w:b/>
          <w:i/>
          <w:spacing w:val="-1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Fo</w:t>
      </w:r>
      <w:r w:rsidRPr="005942A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mat</w:t>
      </w:r>
    </w:p>
    <w:p w14:paraId="50A9FD2E" w14:textId="77777777" w:rsidR="00687177" w:rsidRPr="005942A9" w:rsidRDefault="00687177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2462C00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6E939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2175D4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◊</w:t>
      </w:r>
      <w:r w:rsidRPr="005942A9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Combination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 Chronological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Functional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5942A9">
        <w:rPr>
          <w:rFonts w:asciiTheme="minorHAnsi" w:eastAsia="Arial" w:hAnsiTheme="minorHAnsi" w:cstheme="minorHAnsi"/>
          <w:sz w:val="22"/>
          <w:szCs w:val="22"/>
        </w:rPr>
        <w:t>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formats</w:t>
      </w:r>
    </w:p>
    <w:p w14:paraId="0AB21BAA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DDBED78" w14:textId="77777777" w:rsidR="00687177" w:rsidRPr="005942A9" w:rsidRDefault="00727CAC">
      <w:pPr>
        <w:spacing w:line="225" w:lineRule="auto"/>
        <w:ind w:left="820" w:right="83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◊</w:t>
      </w:r>
      <w:r w:rsidRPr="005942A9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sz w:val="22"/>
          <w:szCs w:val="22"/>
        </w:rPr>
        <w:t>li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hts skills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942A9">
        <w:rPr>
          <w:rFonts w:asciiTheme="minorHAnsi" w:eastAsia="Arial" w:hAnsiTheme="minorHAnsi" w:cstheme="minorHAnsi"/>
          <w:sz w:val="22"/>
          <w:szCs w:val="22"/>
        </w:rPr>
        <w:t>provides the chronological work history that some employers prefer</w:t>
      </w:r>
    </w:p>
    <w:p w14:paraId="293214F3" w14:textId="77777777" w:rsidR="00687177" w:rsidRPr="005942A9" w:rsidRDefault="0068717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15A679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4530B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6A0DE1" w14:textId="77777777" w:rsidR="00687177" w:rsidRPr="005942A9" w:rsidRDefault="00727CAC">
      <w:pPr>
        <w:ind w:left="1304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See</w:t>
      </w:r>
      <w:r w:rsidRPr="005942A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example</w:t>
      </w:r>
      <w:r w:rsidRPr="005942A9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Combination</w:t>
      </w:r>
      <w:r w:rsidRPr="005942A9">
        <w:rPr>
          <w:rFonts w:asciiTheme="minorHAnsi" w:eastAsia="Arial" w:hAnsiTheme="minorHAnsi" w:cstheme="minorHAnsi"/>
          <w:b/>
          <w:i/>
          <w:spacing w:val="-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b/>
          <w:i/>
          <w:spacing w:val="-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on the</w:t>
      </w:r>
      <w:r w:rsidRPr="005942A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next</w:t>
      </w:r>
      <w:r w:rsidRPr="005942A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page</w:t>
      </w:r>
    </w:p>
    <w:p w14:paraId="18A367A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CD713A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77D90F2" w14:textId="77777777" w:rsidR="00687177" w:rsidRPr="005942A9" w:rsidRDefault="00727CAC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Sample</w:t>
      </w:r>
      <w:r w:rsidRPr="005942A9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Combination</w:t>
      </w:r>
      <w:r w:rsidRPr="005942A9">
        <w:rPr>
          <w:rFonts w:asciiTheme="minorHAnsi" w:eastAsia="Arial" w:hAnsiTheme="minorHAnsi" w:cstheme="minorHAnsi"/>
          <w:b/>
          <w:i/>
          <w:spacing w:val="-1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</w:p>
    <w:p w14:paraId="472E4358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4DA5FFC" w14:textId="77777777" w:rsidR="00687177" w:rsidRPr="005942A9" w:rsidRDefault="00727CAC">
      <w:pPr>
        <w:ind w:left="4067" w:right="400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Ben Turner</w:t>
      </w:r>
    </w:p>
    <w:p w14:paraId="58A1184B" w14:textId="77777777" w:rsidR="00687177" w:rsidRPr="005942A9" w:rsidRDefault="00727CAC">
      <w:pPr>
        <w:spacing w:before="1" w:line="220" w:lineRule="exact"/>
        <w:ind w:left="2586" w:right="25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2345 Bro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k Avenue, Engl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wo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d, Col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do 12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942A9">
        <w:rPr>
          <w:rFonts w:asciiTheme="minorHAnsi" w:eastAsia="Arial" w:hAnsiTheme="minorHAnsi" w:cstheme="minorHAnsi"/>
          <w:sz w:val="22"/>
          <w:szCs w:val="22"/>
        </w:rPr>
        <w:t>45 (12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942A9">
        <w:rPr>
          <w:rFonts w:asciiTheme="minorHAnsi" w:eastAsia="Arial" w:hAnsiTheme="minorHAnsi" w:cstheme="minorHAnsi"/>
          <w:sz w:val="22"/>
          <w:szCs w:val="22"/>
        </w:rPr>
        <w:t>) 4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5942A9">
        <w:rPr>
          <w:rFonts w:asciiTheme="minorHAnsi" w:eastAsia="Arial" w:hAnsiTheme="minorHAnsi" w:cstheme="minorHAnsi"/>
          <w:sz w:val="22"/>
          <w:szCs w:val="22"/>
        </w:rPr>
        <w:t>6-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78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90 </w:t>
      </w:r>
      <w:hyperlink r:id="rId11">
        <w:r w:rsidRPr="005942A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ben.tur</w:t>
        </w:r>
        <w:r w:rsidRPr="005942A9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n</w:t>
        </w:r>
        <w:r w:rsidRPr="005942A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er@</w:t>
        </w:r>
        <w:r w:rsidRPr="005942A9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5942A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mail.com</w:t>
        </w:r>
      </w:hyperlink>
    </w:p>
    <w:p w14:paraId="372DD59B" w14:textId="77777777" w:rsidR="00687177" w:rsidRPr="005942A9" w:rsidRDefault="0068717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4686569" w14:textId="77777777" w:rsidR="00687177" w:rsidRPr="005942A9" w:rsidRDefault="00727CAC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OBJ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CTIVE: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Seeking a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ition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 an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rmed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curity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guard 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 Pinkert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 Services</w:t>
      </w:r>
    </w:p>
    <w:p w14:paraId="64075FA2" w14:textId="77777777" w:rsidR="00687177" w:rsidRPr="005942A9" w:rsidRDefault="0068717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9ECB8AD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SUMM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RY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OF Q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ALIF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CAT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ONS</w:t>
      </w:r>
    </w:p>
    <w:p w14:paraId="59756AC3" w14:textId="77777777" w:rsidR="00687177" w:rsidRPr="005942A9" w:rsidRDefault="00687177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88D913C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Active U.S. govern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ent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curity cl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ara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e</w:t>
      </w:r>
    </w:p>
    <w:p w14:paraId="3A096ED5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Bilingual-fl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ue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nt in both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English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nd Sp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nish</w:t>
      </w:r>
    </w:p>
    <w:p w14:paraId="16EDB886" w14:textId="77777777" w:rsidR="00687177" w:rsidRPr="005942A9" w:rsidRDefault="00727CAC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Super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or p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orm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nce aw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rd for p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st four years in 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curity ma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ement</w:t>
      </w:r>
    </w:p>
    <w:p w14:paraId="38CCA9AC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Able to make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difficult dec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ons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ss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ul situatio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1E95FFC8" w14:textId="77777777" w:rsidR="00687177" w:rsidRPr="005942A9" w:rsidRDefault="00727CAC">
      <w:pPr>
        <w:spacing w:before="2" w:line="460" w:lineRule="atLeast"/>
        <w:ind w:left="120" w:right="8097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EXPERIENCE Securi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7B825C64" w14:textId="77777777" w:rsidR="00687177" w:rsidRPr="005942A9" w:rsidRDefault="00727CAC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Superv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sed 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$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100 million of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highly se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it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iv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 equipm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nt – efforts led to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zero loss in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 3-year 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od.</w:t>
      </w:r>
    </w:p>
    <w:p w14:paraId="531F6622" w14:textId="77777777" w:rsidR="00687177" w:rsidRPr="005942A9" w:rsidRDefault="00727CAC">
      <w:pPr>
        <w:tabs>
          <w:tab w:val="left" w:pos="840"/>
        </w:tabs>
        <w:ind w:left="840" w:right="861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Implement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new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system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plan that led to increased 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ckd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wn protecti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 brig perso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nel.</w:t>
      </w:r>
    </w:p>
    <w:p w14:paraId="769DFF4A" w14:textId="77777777" w:rsidR="00687177" w:rsidRPr="005942A9" w:rsidRDefault="00727CAC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Monitored 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stricted p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rso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nel in a c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tional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cility ens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ing th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remain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d in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detention</w:t>
      </w:r>
    </w:p>
    <w:p w14:paraId="2657AB07" w14:textId="77777777" w:rsidR="00687177" w:rsidRPr="005942A9" w:rsidRDefault="00727CAC">
      <w:pPr>
        <w:tabs>
          <w:tab w:val="left" w:pos="840"/>
        </w:tabs>
        <w:ind w:left="840" w:right="816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Hel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ed deve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op and imp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5942A9">
        <w:rPr>
          <w:rFonts w:asciiTheme="minorHAnsi" w:eastAsia="Arial" w:hAnsiTheme="minorHAnsi" w:cstheme="minorHAnsi"/>
          <w:sz w:val="22"/>
          <w:szCs w:val="22"/>
        </w:rPr>
        <w:t>ment an effective sec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system – efforts led to $24K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savin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s ann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ally by red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cing pilf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5942A9">
        <w:rPr>
          <w:rFonts w:asciiTheme="minorHAnsi" w:eastAsia="Arial" w:hAnsiTheme="minorHAnsi" w:cstheme="minorHAnsi"/>
          <w:sz w:val="22"/>
          <w:szCs w:val="22"/>
        </w:rPr>
        <w:t>age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da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age.</w:t>
      </w:r>
    </w:p>
    <w:p w14:paraId="0C48E9D0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43E81DD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estigation</w:t>
      </w:r>
    </w:p>
    <w:p w14:paraId="4D08E90E" w14:textId="77777777" w:rsidR="00687177" w:rsidRPr="005942A9" w:rsidRDefault="00727CAC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Investigated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curity and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safety violations a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d wrote detailed i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ci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ent rep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rts – 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ed to Mayfield</w:t>
      </w:r>
    </w:p>
    <w:p w14:paraId="69E19BE5" w14:textId="77777777" w:rsidR="00687177" w:rsidRPr="005942A9" w:rsidRDefault="00727CA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Mall being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nized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 the </w:t>
      </w:r>
      <w:r w:rsidRPr="005942A9">
        <w:rPr>
          <w:rFonts w:asciiTheme="minorHAnsi" w:eastAsia="Arial" w:hAnsiTheme="minorHAnsi" w:cstheme="minorHAnsi"/>
          <w:sz w:val="22"/>
          <w:szCs w:val="22"/>
        </w:rPr>
        <w:t>“Saf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t Shoppi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 Facili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y in the Mountain States.”</w:t>
      </w:r>
    </w:p>
    <w:p w14:paraId="0F2689EB" w14:textId="77777777" w:rsidR="00687177" w:rsidRPr="005942A9" w:rsidRDefault="00727CAC">
      <w:pPr>
        <w:tabs>
          <w:tab w:val="left" w:pos="840"/>
        </w:tabs>
        <w:spacing w:before="16" w:line="220" w:lineRule="exact"/>
        <w:ind w:left="840" w:right="394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Expertly managed inv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ative rep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rts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– recogn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z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as NCO of 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sz w:val="22"/>
          <w:szCs w:val="22"/>
        </w:rPr>
        <w:t>e Quar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er for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efficie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cy and accuracy of written instruct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nd 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ments.</w:t>
      </w:r>
    </w:p>
    <w:p w14:paraId="5485BB29" w14:textId="77777777" w:rsidR="00687177" w:rsidRPr="005942A9" w:rsidRDefault="0068717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969F5FA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Communic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610E48BE" w14:textId="77777777" w:rsidR="00687177" w:rsidRPr="005942A9" w:rsidRDefault="00727CAC">
      <w:pPr>
        <w:tabs>
          <w:tab w:val="left" w:pos="840"/>
        </w:tabs>
        <w:spacing w:before="15" w:line="220" w:lineRule="exact"/>
        <w:ind w:left="840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Proven ability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 commun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cate </w:t>
      </w:r>
      <w:r w:rsidRPr="005942A9">
        <w:rPr>
          <w:rFonts w:asciiTheme="minorHAnsi" w:eastAsia="Arial" w:hAnsiTheme="minorHAnsi" w:cstheme="minorHAnsi"/>
          <w:sz w:val="22"/>
          <w:szCs w:val="22"/>
        </w:rPr>
        <w:t>effectively in 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verse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env</w:t>
      </w:r>
      <w:r w:rsidRPr="005942A9">
        <w:rPr>
          <w:rFonts w:asciiTheme="minorHAnsi" w:eastAsia="Arial" w:hAnsiTheme="minorHAnsi" w:cstheme="minorHAnsi"/>
          <w:sz w:val="22"/>
          <w:szCs w:val="22"/>
        </w:rPr>
        <w:t>ironm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nts –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efficiently manag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a diverse workf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rce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inmate po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ulation 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sult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in a 10%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ecre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se in 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mate violence.</w:t>
      </w:r>
    </w:p>
    <w:p w14:paraId="7C098174" w14:textId="77777777" w:rsidR="00687177" w:rsidRPr="005942A9" w:rsidRDefault="00727CAC">
      <w:pPr>
        <w:tabs>
          <w:tab w:val="left" w:pos="840"/>
        </w:tabs>
        <w:spacing w:before="13" w:line="220" w:lineRule="exact"/>
        <w:ind w:left="840" w:right="351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Hel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ed diffuse confl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cts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publ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 environment w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th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regard to everyone’s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safety – co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tently </w:t>
      </w:r>
      <w:r w:rsidRPr="005942A9">
        <w:rPr>
          <w:rFonts w:asciiTheme="minorHAnsi" w:eastAsia="Arial" w:hAnsiTheme="minorHAnsi" w:cstheme="minorHAnsi"/>
          <w:sz w:val="22"/>
          <w:szCs w:val="22"/>
        </w:rPr>
        <w:t>recogn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z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throu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h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sto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er feed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942A9">
        <w:rPr>
          <w:rFonts w:asciiTheme="minorHAnsi" w:eastAsia="Arial" w:hAnsiTheme="minorHAnsi" w:cstheme="minorHAnsi"/>
          <w:sz w:val="22"/>
          <w:szCs w:val="22"/>
        </w:rPr>
        <w:t>ack for excel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ent custom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 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ations.</w:t>
      </w:r>
    </w:p>
    <w:p w14:paraId="13B83694" w14:textId="77777777" w:rsidR="00687177" w:rsidRPr="005942A9" w:rsidRDefault="00727CAC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Profici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nt at using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Win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ows Vista,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Micr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oft Office, and People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oft Datab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1D1293ED" w14:textId="77777777" w:rsidR="00687177" w:rsidRPr="005942A9" w:rsidRDefault="00687177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6CC19B80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Super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ision</w:t>
      </w:r>
    </w:p>
    <w:p w14:paraId="5A776460" w14:textId="77777777" w:rsidR="00687177" w:rsidRPr="005942A9" w:rsidRDefault="00727CAC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Provided l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ership, ins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ction, and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pervis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 of 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5 perso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nel –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efforts r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sul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in a 30%</w:t>
      </w:r>
    </w:p>
    <w:p w14:paraId="31529FDA" w14:textId="77777777" w:rsidR="00687177" w:rsidRPr="005942A9" w:rsidRDefault="00727CA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decre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 in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staff turnover and a 10% 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cr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ase in pr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motions.</w:t>
      </w:r>
    </w:p>
    <w:p w14:paraId="49CB3407" w14:textId="77777777" w:rsidR="00687177" w:rsidRPr="005942A9" w:rsidRDefault="00727CAC">
      <w:pPr>
        <w:tabs>
          <w:tab w:val="left" w:pos="840"/>
        </w:tabs>
        <w:ind w:left="840" w:right="22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Superv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sed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w of 15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daily operati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ns, inc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udi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g evaluation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sz w:val="22"/>
          <w:szCs w:val="22"/>
        </w:rPr>
        <w:t>d discipline –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efforts led to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com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any-r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ord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romoti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 rate for sta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f and a 10% decre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staff </w:t>
      </w:r>
      <w:r w:rsidRPr="005942A9">
        <w:rPr>
          <w:rFonts w:asciiTheme="minorHAnsi" w:eastAsia="Arial" w:hAnsiTheme="minorHAnsi" w:cstheme="minorHAnsi"/>
          <w:sz w:val="22"/>
          <w:szCs w:val="22"/>
        </w:rPr>
        <w:t>turnover.</w:t>
      </w:r>
    </w:p>
    <w:p w14:paraId="1397D579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2E55022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EMPLOYMENT HISTORY</w:t>
      </w:r>
    </w:p>
    <w:p w14:paraId="724005A2" w14:textId="77777777" w:rsidR="00687177" w:rsidRPr="005942A9" w:rsidRDefault="00687177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D251D87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19XX-20XX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cialist </w:t>
      </w:r>
      <w:r w:rsidRPr="005942A9">
        <w:rPr>
          <w:rFonts w:asciiTheme="minorHAnsi" w:eastAsia="Arial" w:hAnsiTheme="minorHAnsi" w:cstheme="minorHAnsi"/>
          <w:sz w:val="22"/>
          <w:szCs w:val="22"/>
        </w:rPr>
        <w:t>U.S. Mari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e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33EA7951" w14:textId="77777777" w:rsidR="00687177" w:rsidRPr="005942A9" w:rsidRDefault="00727CAC">
      <w:pPr>
        <w:spacing w:line="24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19XX-19XX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>War</w:t>
      </w:r>
      <w:r w:rsidRPr="005942A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>hou</w:t>
      </w:r>
      <w:r w:rsidRPr="005942A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sem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>an Super</w:t>
      </w:r>
      <w:r w:rsidRPr="005942A9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>isor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Micro C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emical, Inc.,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Denv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r, CO</w:t>
      </w:r>
    </w:p>
    <w:p w14:paraId="453CF7E2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19XX-19XX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Securi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Guard </w:t>
      </w:r>
      <w:r w:rsidRPr="005942A9">
        <w:rPr>
          <w:rFonts w:asciiTheme="minorHAnsi" w:eastAsia="Arial" w:hAnsiTheme="minorHAnsi" w:cstheme="minorHAnsi"/>
          <w:sz w:val="22"/>
          <w:szCs w:val="22"/>
        </w:rPr>
        <w:t>Mayfield Malls, Denver, CO</w:t>
      </w:r>
    </w:p>
    <w:p w14:paraId="4EFE82AD" w14:textId="77777777" w:rsidR="00687177" w:rsidRPr="005942A9" w:rsidRDefault="00687177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4E7FE11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ATION</w:t>
      </w:r>
    </w:p>
    <w:p w14:paraId="230A9623" w14:textId="77777777" w:rsidR="00687177" w:rsidRPr="005942A9" w:rsidRDefault="0068717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82E8CE3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U.S. Marine Corps 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aliz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Tra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g: Explosives, F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rear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ead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rship, 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versity, and</w:t>
      </w:r>
    </w:p>
    <w:p w14:paraId="5CDFC7F0" w14:textId="77777777" w:rsidR="00687177" w:rsidRPr="005942A9" w:rsidRDefault="00727CA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Com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un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cat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0063C79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80" w:bottom="280" w:left="1320" w:header="744" w:footer="0" w:gutter="0"/>
          <w:cols w:space="720"/>
        </w:sect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942A9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Metro State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College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42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emest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 uni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 Administr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tion of Just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Denver, CO</w:t>
      </w:r>
    </w:p>
    <w:p w14:paraId="5A4AB23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A3D406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E09E788" w14:textId="77777777" w:rsidR="00687177" w:rsidRPr="005942A9" w:rsidRDefault="00727CAC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Targeted</w:t>
      </w:r>
      <w:r w:rsidRPr="005942A9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Format</w:t>
      </w:r>
    </w:p>
    <w:p w14:paraId="0D044844" w14:textId="77777777" w:rsidR="00687177" w:rsidRPr="005942A9" w:rsidRDefault="0068717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85515EB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◊</w:t>
      </w:r>
      <w:r w:rsidRPr="005942A9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Customized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specific Job</w:t>
      </w:r>
    </w:p>
    <w:p w14:paraId="7336C191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6ACD8C8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◊</w:t>
      </w:r>
      <w:r w:rsidRPr="005942A9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Written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specifically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 emplo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</w:rPr>
        <w:t>er’s needs</w:t>
      </w:r>
    </w:p>
    <w:p w14:paraId="000522F0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01A0017" w14:textId="77777777" w:rsidR="00687177" w:rsidRPr="005942A9" w:rsidRDefault="00727CAC">
      <w:pPr>
        <w:spacing w:line="225" w:lineRule="auto"/>
        <w:ind w:left="820" w:right="629" w:hanging="36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>◊</w:t>
      </w:r>
      <w:r w:rsidRPr="005942A9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Objective Statement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important and must specifically refer to the open position.</w:t>
      </w:r>
      <w:r w:rsidRPr="005942A9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 resume wi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then be directly related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position.</w:t>
      </w:r>
    </w:p>
    <w:p w14:paraId="6082675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C28AE3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356CEA1" w14:textId="77777777" w:rsidR="00687177" w:rsidRPr="005942A9" w:rsidRDefault="00727CAC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Other</w:t>
      </w:r>
      <w:r w:rsidRPr="005942A9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b/>
          <w:i/>
          <w:spacing w:val="-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Formats</w:t>
      </w:r>
    </w:p>
    <w:p w14:paraId="0441B7C1" w14:textId="77777777" w:rsidR="00687177" w:rsidRPr="005942A9" w:rsidRDefault="0068717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833229B" w14:textId="77777777" w:rsidR="00687177" w:rsidRPr="005942A9" w:rsidRDefault="00727CAC">
      <w:pPr>
        <w:tabs>
          <w:tab w:val="left" w:pos="820"/>
        </w:tabs>
        <w:ind w:left="820" w:right="62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Federal Resumes – See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sample on Page 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6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0 in the T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P Manual –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 sure to sign up for a Federal resume writing cl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ss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FSC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ACAP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office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 want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pursue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position in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Federal Government.</w:t>
      </w:r>
    </w:p>
    <w:p w14:paraId="0CC376B1" w14:textId="77777777" w:rsidR="00687177" w:rsidRPr="005942A9" w:rsidRDefault="00687177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41AD2ABC" w14:textId="77777777" w:rsidR="00687177" w:rsidRPr="005942A9" w:rsidRDefault="00727CAC">
      <w:pPr>
        <w:tabs>
          <w:tab w:val="left" w:pos="820"/>
        </w:tabs>
        <w:spacing w:line="260" w:lineRule="exact"/>
        <w:ind w:left="820" w:right="194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Curriculum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Vitae </w:t>
      </w:r>
      <w:r w:rsidRPr="005942A9">
        <w:rPr>
          <w:rFonts w:asciiTheme="minorHAnsi" w:eastAsia="Arial" w:hAnsiTheme="minorHAnsi" w:cstheme="minorHAnsi"/>
          <w:sz w:val="22"/>
          <w:szCs w:val="22"/>
        </w:rPr>
        <w:t>– Used primarily for candidates in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medicine,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academia,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some senior level positions.</w:t>
      </w:r>
    </w:p>
    <w:p w14:paraId="2B4D3E3F" w14:textId="77777777" w:rsidR="00687177" w:rsidRPr="005942A9" w:rsidRDefault="0068717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D59C975" w14:textId="77777777" w:rsidR="00687177" w:rsidRPr="005942A9" w:rsidRDefault="00727CAC">
      <w:pPr>
        <w:tabs>
          <w:tab w:val="left" w:pos="820"/>
        </w:tabs>
        <w:ind w:left="820" w:right="115" w:hanging="36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560" w:bottom="280" w:left="1340" w:header="744" w:footer="0" w:gutter="0"/>
          <w:cols w:space="720"/>
        </w:sect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Hybrids of several styles </w:t>
      </w:r>
      <w:r w:rsidRPr="005942A9">
        <w:rPr>
          <w:rFonts w:asciiTheme="minorHAnsi" w:eastAsia="Arial" w:hAnsiTheme="minorHAnsi" w:cstheme="minorHAnsi"/>
          <w:sz w:val="22"/>
          <w:szCs w:val="22"/>
        </w:rPr>
        <w:t>– Modified Combination Resume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ts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tailored to specific openings</w:t>
      </w:r>
    </w:p>
    <w:p w14:paraId="08926DCA" w14:textId="77777777" w:rsidR="00687177" w:rsidRPr="005942A9" w:rsidRDefault="0068717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748AA18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633B9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F0F1D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7A4F2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3B255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137D5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BBBE6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83784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AA7BA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57C96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D5822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EEEBE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DDFA8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E0EAA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95F74F" w14:textId="77777777" w:rsidR="00687177" w:rsidRPr="005942A9" w:rsidRDefault="00727CAC">
      <w:pPr>
        <w:spacing w:before="14"/>
        <w:ind w:left="2404" w:right="27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08F97A03">
          <v:group id="_x0000_s1217" style="position:absolute;left:0;text-align:left;margin-left:108pt;margin-top:-23.95pt;width:387pt;height:162pt;z-index:-2247;mso-position-horizontal-relative:page" coordorigin="2160,-479" coordsize="7740,3240">
            <v:shape id="_x0000_s1218" style="position:absolute;left:2160;top:-479;width:7740;height:3240" coordorigin="2160,-479" coordsize="7740,3240" path="m9900,-479r-7740,l2160,2761r7740,l9900,-479xe" filled="f">
              <v:path arrowok="t"/>
            </v:shape>
            <w10:wrap anchorx="page"/>
          </v:group>
        </w:pic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Which Resume is Best?</w:t>
      </w:r>
    </w:p>
    <w:p w14:paraId="7B3D5CD9" w14:textId="77777777" w:rsidR="00687177" w:rsidRPr="005942A9" w:rsidRDefault="00687177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C1FF82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7FCBC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BA7D5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686FC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948C45" w14:textId="77777777" w:rsidR="00687177" w:rsidRPr="005942A9" w:rsidRDefault="00727CAC">
      <w:pPr>
        <w:ind w:left="1301" w:right="1677" w:hanging="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one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that</w:t>
      </w:r>
      <w:r w:rsidRPr="005942A9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best</w:t>
      </w:r>
      <w:r w:rsidRPr="005942A9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positions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w w:val="99"/>
          <w:sz w:val="22"/>
          <w:szCs w:val="22"/>
        </w:rPr>
        <w:t xml:space="preserve">your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experience</w:t>
      </w:r>
      <w:r w:rsidRPr="005942A9">
        <w:rPr>
          <w:rFonts w:asciiTheme="minorHAnsi" w:eastAsia="Arial" w:hAnsiTheme="minorHAnsi" w:cstheme="minorHAnsi"/>
          <w:b/>
          <w:i/>
          <w:spacing w:val="-1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for</w:t>
      </w:r>
      <w:r w:rsidRPr="005942A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open</w:t>
      </w:r>
      <w:r w:rsidRPr="005942A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position!</w:t>
      </w:r>
    </w:p>
    <w:p w14:paraId="35D5F348" w14:textId="77777777" w:rsidR="00687177" w:rsidRPr="005942A9" w:rsidRDefault="00687177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6BE2DE2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72806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B596D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6957D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5C2F8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98D02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76F84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20BDC0" w14:textId="77777777" w:rsidR="00687177" w:rsidRPr="005942A9" w:rsidRDefault="00727CAC">
      <w:pPr>
        <w:ind w:left="67" w:right="267"/>
        <w:jc w:val="center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5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(See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comparison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chart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on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the next page for quick, easy reference.)</w:t>
      </w:r>
    </w:p>
    <w:p w14:paraId="4F1C3A6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FA52F9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64DD91A" w14:textId="77777777" w:rsidR="00687177" w:rsidRPr="005942A9" w:rsidRDefault="00727CAC">
      <w:pPr>
        <w:spacing w:before="19"/>
        <w:ind w:left="2837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700" w:bottom="280" w:left="1220" w:header="744" w:footer="0" w:gutter="0"/>
          <w:cols w:space="720"/>
        </w:sectPr>
      </w:pPr>
      <w:r w:rsidRPr="005942A9">
        <w:rPr>
          <w:rFonts w:asciiTheme="minorHAnsi" w:hAnsiTheme="minorHAnsi" w:cstheme="minorHAnsi"/>
          <w:sz w:val="22"/>
          <w:szCs w:val="22"/>
        </w:rPr>
        <w:pict w14:anchorId="65CA8B12">
          <v:group id="_x0000_s1207" style="position:absolute;left:0;text-align:left;margin-left:144.4pt;margin-top:90.4pt;width:377.85pt;height:24pt;z-index:-2246;mso-position-horizontal-relative:page;mso-position-vertical-relative:page" coordorigin="2888,1808" coordsize="7557,480">
            <v:shape id="_x0000_s1216" style="position:absolute;left:2898;top:1818;width:2794;height:460" coordorigin="2898,1818" coordsize="2794,460" path="m3001,2162r2691,116l5692,1818r-104,115l5588,2162r-2587,xe" fillcolor="#d8d8d8" stroked="f">
              <v:path arrowok="t"/>
            </v:shape>
            <v:shape id="_x0000_s1215" style="position:absolute;left:2898;top:1818;width:2794;height:460" coordorigin="2898,1818" coordsize="2794,460" path="m2898,2278r2794,l3001,2162r,-229l5588,1933r104,-115l2898,1818r,460xe" fillcolor="#d8d8d8" stroked="f">
              <v:path arrowok="t"/>
            </v:shape>
            <v:shape id="_x0000_s1214" style="position:absolute;left:3001;top:1933;width:2587;height:229" coordorigin="3001,1933" coordsize="2587,229" path="m3001,2162r2587,l5588,1933r-2587,l3001,2162xe" fillcolor="#d8d8d8" stroked="f">
              <v:path arrowok="t"/>
            </v:shape>
            <v:shape id="_x0000_s1213" style="position:absolute;left:5701;top:1818;width:2452;height:460" coordorigin="5701,1818" coordsize="2452,460" path="m5804,2162r2349,116l8153,1818r-103,115l8050,2162r-2246,xe" fillcolor="#d8d8d8" stroked="f">
              <v:path arrowok="t"/>
            </v:shape>
            <v:shape id="_x0000_s1212" style="position:absolute;left:5701;top:1818;width:2452;height:460" coordorigin="5701,1818" coordsize="2452,460" path="m5701,2278r2452,l5804,2162r,-229l8050,1933r103,-115l5701,1818r,460xe" fillcolor="#d8d8d8" stroked="f">
              <v:path arrowok="t"/>
            </v:shape>
            <v:shape id="_x0000_s1211" style="position:absolute;left:5804;top:1933;width:2245;height:229" coordorigin="5804,1933" coordsize="2245,229" path="m5804,2162r2246,l8050,1933r-2246,l5804,2162xe" fillcolor="#d8d8d8" stroked="f">
              <v:path arrowok="t"/>
            </v:shape>
            <v:shape id="_x0000_s1210" style="position:absolute;left:8162;top:1818;width:2273;height:460" coordorigin="8162,1818" coordsize="2273,460" path="m8266,2162r2169,116l10435,1818r-102,115l10333,2162r-2067,xe" fillcolor="#d8d8d8" stroked="f">
              <v:path arrowok="t"/>
            </v:shape>
            <v:shape id="_x0000_s1209" style="position:absolute;left:8162;top:1818;width:2273;height:460" coordorigin="8162,1818" coordsize="2273,460" path="m8162,2278r2273,l8266,2162r,-229l10333,1933r102,-115l8162,1818r,460xe" fillcolor="#d8d8d8" stroked="f">
              <v:path arrowok="t"/>
            </v:shape>
            <v:shape id="_x0000_s1208" style="position:absolute;left:8266;top:1933;width:2068;height:229" coordorigin="8266,1933" coordsize="2068,229" path="m8266,2162r2067,l10333,1933r-2067,l8266,2162xe" fillcolor="#d8d8d8" stroked="f">
              <v:path arrowok="t"/>
            </v:shape>
            <w10:wrap anchorx="page" anchory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26462468">
          <v:group id="_x0000_s1194" style="position:absolute;left:0;text-align:left;margin-left:66.35pt;margin-top:113.9pt;width:78.6pt;height:615.05pt;z-index:-2245;mso-position-horizontal-relative:page;mso-position-vertical-relative:page" coordorigin="1327,2278" coordsize="1572,12301">
            <v:shape id="_x0000_s1206" style="position:absolute;left:1337;top:2288;width:1552;height:2827" coordorigin="1337,2288" coordsize="1552,2827" path="m1440,3816l2888,5116r,-2828l2785,3586r,230l1440,3816xe" fillcolor="#d8d8d8" stroked="f">
              <v:path arrowok="t"/>
            </v:shape>
            <v:shape id="_x0000_s1205" style="position:absolute;left:1337;top:2288;width:1552;height:2827" coordorigin="1337,2288" coordsize="1552,2827" path="m1337,5116r1551,l1440,3816r,-230l2785,3586,2888,2288r-1551,l1337,5116xe" fillcolor="#d8d8d8" stroked="f">
              <v:path arrowok="t"/>
            </v:shape>
            <v:shape id="_x0000_s1204" style="position:absolute;left:1337;top:5125;width:1552;height:3964" coordorigin="1337,5125" coordsize="1552,3964" path="m1440,7220l2888,9089r,-3964l2785,6991r,229l1440,7220xe" fillcolor="#d8d8d8" stroked="f">
              <v:path arrowok="t"/>
            </v:shape>
            <v:shape id="_x0000_s1203" style="position:absolute;left:1337;top:5125;width:1552;height:3964" coordorigin="1337,5125" coordsize="1552,3964" path="m1337,9089r1551,l1440,7220r,-229l2785,6991,2888,5125r-1551,l1337,9089xe" fillcolor="#d8d8d8" stroked="f">
              <v:path arrowok="t"/>
            </v:shape>
            <v:shape id="_x0000_s1202" style="position:absolute;left:1337;top:9098;width:1552;height:3734" coordorigin="1337,9098" coordsize="1552,3734" path="m1440,11081r1448,1752l2888,9098r-103,1752l2785,11081r-1345,xe" fillcolor="#d8d8d8" stroked="f">
              <v:path arrowok="t"/>
            </v:shape>
            <v:shape id="_x0000_s1201" style="position:absolute;left:1337;top:9098;width:1552;height:3734" coordorigin="1337,9098" coordsize="1552,3734" path="m1337,12833r1551,l1440,11081r,-231l2785,10850,2888,9098r-1551,l1337,12833xe" fillcolor="#d8d8d8" stroked="f">
              <v:path arrowok="t"/>
            </v:shape>
            <v:shape id="_x0000_s1200" style="position:absolute;left:1337;top:12842;width:1552;height:1727" coordorigin="1337,12842" coordsize="1552,1727" path="m1440,14165r1448,404l2888,12842r-103,404l2785,14165r-1345,xe" fillcolor="#d8d8d8" stroked="f">
              <v:path arrowok="t"/>
            </v:shape>
            <v:shape id="_x0000_s1199" style="position:absolute;left:1337;top:12842;width:1552;height:1727" coordorigin="1337,12842" coordsize="1552,1727" path="m1337,14569r1551,l1440,14165r,-919l2785,13246r103,-404l1337,12842r,1727xe" fillcolor="#d8d8d8" stroked="f">
              <v:path arrowok="t"/>
            </v:shape>
            <v:shape id="_x0000_s1198" style="position:absolute;left:1440;top:13246;width:1345;height:229" coordorigin="1440,13246" coordsize="1345,229" path="m1440,13475r1345,l2785,13246r-1345,l1440,13475xe" fillcolor="#d8d8d8" stroked="f">
              <v:path arrowok="t"/>
            </v:shape>
            <v:shape id="_x0000_s1197" style="position:absolute;left:1440;top:13475;width:1345;height:230" coordorigin="1440,13475" coordsize="1345,230" path="m1440,13705r1345,l2785,13475r-1345,l1440,13705xe" fillcolor="#d8d8d8" stroked="f">
              <v:path arrowok="t"/>
            </v:shape>
            <v:shape id="_x0000_s1196" style="position:absolute;left:1440;top:13705;width:1345;height:229" coordorigin="1440,13705" coordsize="1345,229" path="m1440,13934r1345,l2785,13705r-1345,l1440,13934xe" fillcolor="#d8d8d8" stroked="f">
              <v:path arrowok="t"/>
            </v:shape>
            <v:shape id="_x0000_s1195" style="position:absolute;left:1440;top:13934;width:1345;height:230" coordorigin="1440,13934" coordsize="1345,230" path="m1440,14165r1345,l2785,13934r-1345,l1440,14165xe" fillcolor="#d8d8d8" stroked="f">
              <v:path arrowok="t"/>
            </v:shape>
            <w10:wrap anchorx="page" anchory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6BEF6EB7">
          <v:shape id="_x0000_s1193" type="#_x0000_t202" style="position:absolute;left:0;text-align:left;margin-left:66.05pt;margin-top:90.15pt;width:456.5pt;height:639.1pt;z-index:-224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8"/>
                    <w:gridCol w:w="1453"/>
                    <w:gridCol w:w="2803"/>
                    <w:gridCol w:w="2461"/>
                    <w:gridCol w:w="2282"/>
                  </w:tblGrid>
                  <w:tr w:rsidR="00687177" w14:paraId="04E1FA85" w14:textId="77777777">
                    <w:trPr>
                      <w:trHeight w:hRule="exact" w:val="469"/>
                    </w:trPr>
                    <w:tc>
                      <w:tcPr>
                        <w:tcW w:w="1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14:paraId="6B43DF5C" w14:textId="77777777" w:rsidR="00687177" w:rsidRDefault="00687177"/>
                    </w:tc>
                    <w:tc>
                      <w:tcPr>
                        <w:tcW w:w="1453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8D8D8"/>
                      </w:tcPr>
                      <w:p w14:paraId="25DCB746" w14:textId="77777777" w:rsidR="00687177" w:rsidRDefault="00727CAC">
                        <w:pPr>
                          <w:spacing w:line="220" w:lineRule="exact"/>
                          <w:ind w:left="288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Resu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e</w:t>
                        </w:r>
                      </w:p>
                      <w:p w14:paraId="1F6FACCF" w14:textId="77777777" w:rsidR="00687177" w:rsidRDefault="00727CAC">
                        <w:pPr>
                          <w:spacing w:line="220" w:lineRule="exact"/>
                          <w:ind w:left="33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Format</w:t>
                        </w:r>
                      </w:p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A453367" w14:textId="77777777" w:rsidR="00687177" w:rsidRDefault="00687177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6BD1C4B7" w14:textId="77777777" w:rsidR="00687177" w:rsidRDefault="00727CAC">
                        <w:pPr>
                          <w:ind w:left="83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Ad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antages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9749990" w14:textId="77777777" w:rsidR="00687177" w:rsidRDefault="00687177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39341788" w14:textId="77777777" w:rsidR="00687177" w:rsidRDefault="00727CAC">
                        <w:pPr>
                          <w:ind w:left="52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Disad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anta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es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E779DAA" w14:textId="77777777" w:rsidR="00687177" w:rsidRDefault="00687177">
                        <w:pPr>
                          <w:spacing w:before="3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6DE853C1" w14:textId="77777777" w:rsidR="00687177" w:rsidRDefault="00727CAC">
                        <w:pPr>
                          <w:ind w:left="4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Be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t U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 xml:space="preserve">ed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y</w:t>
                        </w:r>
                      </w:p>
                    </w:tc>
                  </w:tr>
                  <w:tr w:rsidR="00687177" w14:paraId="1E3B8CCD" w14:textId="77777777">
                    <w:trPr>
                      <w:trHeight w:hRule="exact" w:val="2838"/>
                    </w:trPr>
                    <w:tc>
                      <w:tcPr>
                        <w:tcW w:w="156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C5466E7" w14:textId="77777777" w:rsidR="00687177" w:rsidRDefault="00687177">
                        <w:pPr>
                          <w:spacing w:line="200" w:lineRule="exact"/>
                        </w:pPr>
                      </w:p>
                      <w:p w14:paraId="7CFC9AA9" w14:textId="77777777" w:rsidR="00687177" w:rsidRDefault="00687177">
                        <w:pPr>
                          <w:spacing w:line="200" w:lineRule="exact"/>
                        </w:pPr>
                      </w:p>
                      <w:p w14:paraId="01C63138" w14:textId="77777777" w:rsidR="00687177" w:rsidRDefault="00687177">
                        <w:pPr>
                          <w:spacing w:line="200" w:lineRule="exact"/>
                        </w:pPr>
                      </w:p>
                      <w:p w14:paraId="2B5AF382" w14:textId="77777777" w:rsidR="00687177" w:rsidRDefault="00687177">
                        <w:pPr>
                          <w:spacing w:line="200" w:lineRule="exact"/>
                        </w:pPr>
                      </w:p>
                      <w:p w14:paraId="5B3C849D" w14:textId="77777777" w:rsidR="00687177" w:rsidRDefault="00687177">
                        <w:pPr>
                          <w:spacing w:line="200" w:lineRule="exact"/>
                        </w:pPr>
                      </w:p>
                      <w:p w14:paraId="3BB86955" w14:textId="77777777" w:rsidR="00687177" w:rsidRDefault="00687177">
                        <w:pPr>
                          <w:spacing w:before="16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2CADA3BE" w14:textId="77777777" w:rsidR="00687177" w:rsidRDefault="00727CAC">
                        <w:pPr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>Chro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highlight w:val="lightGray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>ologi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highlight w:val="lightGray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>al</w:t>
                        </w:r>
                      </w:p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C6F7CE7" w14:textId="77777777" w:rsidR="00687177" w:rsidRDefault="00687177">
                        <w:pPr>
                          <w:spacing w:line="200" w:lineRule="exact"/>
                        </w:pPr>
                      </w:p>
                      <w:p w14:paraId="7C176B54" w14:textId="77777777" w:rsidR="00687177" w:rsidRDefault="00687177">
                        <w:pPr>
                          <w:spacing w:line="200" w:lineRule="exact"/>
                        </w:pPr>
                      </w:p>
                      <w:p w14:paraId="297D654F" w14:textId="77777777" w:rsidR="00687177" w:rsidRDefault="00687177">
                        <w:pPr>
                          <w:spacing w:before="12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4AA461D6" w14:textId="77777777" w:rsidR="00687177" w:rsidRDefault="00727CAC">
                        <w:pPr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 xml:space="preserve">•  </w:t>
                        </w:r>
                        <w:r>
                          <w:rPr>
                            <w:rFonts w:ascii="Verdana" w:eastAsia="Verdana" w:hAnsi="Verdana" w:cs="Verdana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Widely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ed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ormat</w:t>
                        </w:r>
                      </w:p>
                      <w:p w14:paraId="1F4A3C4A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490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Log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cal flow,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easy to read</w:t>
                        </w:r>
                      </w:p>
                      <w:p w14:paraId="7DF7ABC9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6" w:line="220" w:lineRule="exact"/>
                          <w:ind w:left="467" w:right="256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Sho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rowth in skil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and responsibility</w:t>
                        </w:r>
                      </w:p>
                      <w:p w14:paraId="2186341C" w14:textId="77777777" w:rsidR="00687177" w:rsidRDefault="00727CAC">
                        <w:pPr>
                          <w:spacing w:line="220" w:lineRule="exact"/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  <w:position w:val="-1"/>
                          </w:rPr>
                          <w:t xml:space="preserve">•  </w:t>
                        </w:r>
                        <w:r>
                          <w:rPr>
                            <w:rFonts w:ascii="Verdana" w:eastAsia="Verdana" w:hAnsi="Verdana" w:cs="Verdana"/>
                            <w:spacing w:val="40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Easy to pre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are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489D3D7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15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Emph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sizes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ga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s in 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</w:t>
                        </w:r>
                      </w:p>
                      <w:p w14:paraId="2690A564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114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Not suitable if you have no work history</w:t>
                        </w:r>
                      </w:p>
                      <w:p w14:paraId="1625AF58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2" w:line="220" w:lineRule="exact"/>
                          <w:ind w:left="467" w:right="279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Highli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hts fr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quent job 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es</w:t>
                        </w:r>
                      </w:p>
                      <w:p w14:paraId="3EC4776B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192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Emph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</w:rPr>
                          <w:t>es 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 but not</w:t>
                        </w:r>
                      </w:p>
                      <w:p w14:paraId="12262368" w14:textId="77777777" w:rsidR="00687177" w:rsidRDefault="00727CAC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skill </w:t>
                        </w:r>
                        <w:r>
                          <w:rPr>
                            <w:rFonts w:ascii="Arial" w:eastAsia="Arial" w:hAnsi="Arial" w:cs="Arial"/>
                          </w:rPr>
                          <w:t>development</w:t>
                        </w:r>
                      </w:p>
                      <w:p w14:paraId="5C2916F5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179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Emph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sizes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ack of related ex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ence and car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</w:rPr>
                          <w:t>ang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F62AE77" w14:textId="77777777" w:rsidR="00687177" w:rsidRDefault="00687177">
                        <w:pPr>
                          <w:spacing w:line="200" w:lineRule="exact"/>
                        </w:pPr>
                      </w:p>
                      <w:p w14:paraId="77CBCF90" w14:textId="77777777" w:rsidR="00687177" w:rsidRDefault="00687177">
                        <w:pPr>
                          <w:spacing w:line="200" w:lineRule="exact"/>
                        </w:pPr>
                      </w:p>
                      <w:p w14:paraId="60E6BA53" w14:textId="77777777" w:rsidR="00687177" w:rsidRDefault="00687177">
                        <w:pPr>
                          <w:spacing w:line="200" w:lineRule="exact"/>
                        </w:pPr>
                      </w:p>
                      <w:p w14:paraId="0E86FB77" w14:textId="77777777" w:rsidR="00687177" w:rsidRDefault="00687177">
                        <w:pPr>
                          <w:spacing w:line="200" w:lineRule="exact"/>
                        </w:pPr>
                      </w:p>
                      <w:p w14:paraId="6B69BAA0" w14:textId="77777777" w:rsidR="00687177" w:rsidRDefault="00687177">
                        <w:pPr>
                          <w:spacing w:before="18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52298762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6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w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th steady work rec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rd</w:t>
                        </w:r>
                      </w:p>
                    </w:tc>
                  </w:tr>
                  <w:tr w:rsidR="00687177" w14:paraId="27E40B42" w14:textId="77777777">
                    <w:trPr>
                      <w:trHeight w:hRule="exact" w:val="3973"/>
                    </w:trPr>
                    <w:tc>
                      <w:tcPr>
                        <w:tcW w:w="156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D9551E9" w14:textId="77777777" w:rsidR="00687177" w:rsidRDefault="00687177">
                        <w:pPr>
                          <w:spacing w:line="200" w:lineRule="exact"/>
                        </w:pPr>
                      </w:p>
                      <w:p w14:paraId="147455C0" w14:textId="77777777" w:rsidR="00687177" w:rsidRDefault="00687177">
                        <w:pPr>
                          <w:spacing w:line="200" w:lineRule="exact"/>
                        </w:pPr>
                      </w:p>
                      <w:p w14:paraId="4E0A7533" w14:textId="77777777" w:rsidR="00687177" w:rsidRDefault="00687177">
                        <w:pPr>
                          <w:spacing w:line="200" w:lineRule="exact"/>
                        </w:pPr>
                      </w:p>
                      <w:p w14:paraId="023F0630" w14:textId="77777777" w:rsidR="00687177" w:rsidRDefault="00687177">
                        <w:pPr>
                          <w:spacing w:line="200" w:lineRule="exact"/>
                        </w:pPr>
                      </w:p>
                      <w:p w14:paraId="46DD1F0D" w14:textId="77777777" w:rsidR="00687177" w:rsidRDefault="00687177">
                        <w:pPr>
                          <w:spacing w:line="200" w:lineRule="exact"/>
                        </w:pPr>
                      </w:p>
                      <w:p w14:paraId="2BFD17BC" w14:textId="77777777" w:rsidR="00687177" w:rsidRDefault="00687177">
                        <w:pPr>
                          <w:spacing w:line="200" w:lineRule="exact"/>
                        </w:pPr>
                      </w:p>
                      <w:p w14:paraId="278441E5" w14:textId="77777777" w:rsidR="00687177" w:rsidRDefault="00687177">
                        <w:pPr>
                          <w:spacing w:line="200" w:lineRule="exact"/>
                        </w:pPr>
                      </w:p>
                      <w:p w14:paraId="17E0A351" w14:textId="77777777" w:rsidR="00687177" w:rsidRDefault="00687177">
                        <w:pPr>
                          <w:spacing w:line="200" w:lineRule="exact"/>
                        </w:pPr>
                      </w:p>
                      <w:p w14:paraId="1FE62BF3" w14:textId="77777777" w:rsidR="00687177" w:rsidRDefault="00687177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5C30D4BB" w14:textId="77777777" w:rsidR="00687177" w:rsidRDefault="00727CAC">
                        <w:pPr>
                          <w:tabs>
                            <w:tab w:val="left" w:pos="1440"/>
                          </w:tabs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 xml:space="preserve">   Functio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highlight w:val="lightGray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 xml:space="preserve">al </w:t>
                        </w: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ab/>
                        </w:r>
                      </w:p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5DE066" w14:textId="77777777" w:rsidR="00687177" w:rsidRDefault="00687177">
                        <w:pPr>
                          <w:spacing w:line="200" w:lineRule="exact"/>
                        </w:pPr>
                      </w:p>
                      <w:p w14:paraId="24769A6C" w14:textId="77777777" w:rsidR="00687177" w:rsidRDefault="00687177">
                        <w:pPr>
                          <w:spacing w:line="200" w:lineRule="exact"/>
                        </w:pPr>
                      </w:p>
                      <w:p w14:paraId="750EF441" w14:textId="77777777" w:rsidR="00687177" w:rsidRDefault="00687177">
                        <w:pPr>
                          <w:spacing w:line="200" w:lineRule="exact"/>
                        </w:pPr>
                      </w:p>
                      <w:p w14:paraId="59BD4557" w14:textId="77777777" w:rsidR="00687177" w:rsidRDefault="00687177">
                        <w:pPr>
                          <w:spacing w:before="4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4D1A11D1" w14:textId="77777777" w:rsidR="00687177" w:rsidRDefault="00727CAC">
                        <w:pPr>
                          <w:tabs>
                            <w:tab w:val="left" w:pos="460"/>
                          </w:tabs>
                          <w:spacing w:line="220" w:lineRule="exact"/>
                          <w:ind w:left="467" w:right="133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Emph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</w:rPr>
                          <w:t>es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skil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rat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</w:rPr>
                          <w:t>er than emplo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</w:rPr>
                          <w:t>ment</w:t>
                        </w:r>
                      </w:p>
                      <w:p w14:paraId="7C2A5863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34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Org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nizes 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variety of experi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nce (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aid and unpa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d w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rk,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other</w:t>
                        </w:r>
                      </w:p>
                      <w:p w14:paraId="7F8DC985" w14:textId="77777777" w:rsidR="00687177" w:rsidRDefault="00727CAC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tivities)</w:t>
                        </w:r>
                      </w:p>
                      <w:p w14:paraId="7D78E162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24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Disgu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s 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ps in work record or a seri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 of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hort-term jobs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16B665D" w14:textId="77777777" w:rsidR="00687177" w:rsidRDefault="00687177">
                        <w:pPr>
                          <w:spacing w:line="200" w:lineRule="exact"/>
                        </w:pPr>
                      </w:p>
                      <w:p w14:paraId="3042B7B5" w14:textId="77777777" w:rsidR="00687177" w:rsidRDefault="00687177">
                        <w:pPr>
                          <w:spacing w:line="200" w:lineRule="exact"/>
                        </w:pPr>
                      </w:p>
                      <w:p w14:paraId="0A8E5DE5" w14:textId="77777777" w:rsidR="00687177" w:rsidRDefault="00687177">
                        <w:pPr>
                          <w:spacing w:line="200" w:lineRule="exact"/>
                        </w:pPr>
                      </w:p>
                      <w:p w14:paraId="12B4C414" w14:textId="77777777" w:rsidR="00687177" w:rsidRDefault="00687177">
                        <w:pPr>
                          <w:spacing w:line="200" w:lineRule="exact"/>
                        </w:pPr>
                      </w:p>
                      <w:p w14:paraId="3BD2FB59" w14:textId="77777777" w:rsidR="00687177" w:rsidRDefault="00687177">
                        <w:pPr>
                          <w:spacing w:line="200" w:lineRule="exact"/>
                        </w:pPr>
                      </w:p>
                      <w:p w14:paraId="28015522" w14:textId="77777777" w:rsidR="00687177" w:rsidRDefault="00687177">
                        <w:pPr>
                          <w:spacing w:before="1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562BBDFC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63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Viewed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with 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sp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ion by employ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rs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du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</w:p>
                      <w:p w14:paraId="67245512" w14:textId="77777777" w:rsidR="00687177" w:rsidRDefault="00727CAC">
                        <w:pPr>
                          <w:ind w:left="467" w:right="9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to la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k of information about sp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ific employ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rs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</w:rPr>
                          <w:t>d dates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7E07C49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35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who have devel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op</w:t>
                        </w:r>
                        <w:r>
                          <w:rPr>
                            <w:rFonts w:ascii="Arial" w:eastAsia="Arial" w:hAnsi="Arial" w:cs="Arial"/>
                          </w:rPr>
                          <w:t>ed</w:t>
                        </w:r>
                      </w:p>
                      <w:p w14:paraId="7A0CFA2C" w14:textId="77777777" w:rsidR="00687177" w:rsidRDefault="00727CAC">
                        <w:pPr>
                          <w:spacing w:line="220" w:lineRule="exact"/>
                          <w:ind w:left="467" w:right="22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skil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rom 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th</w:t>
                        </w:r>
                        <w:r>
                          <w:rPr>
                            <w:rFonts w:ascii="Arial" w:eastAsia="Arial" w:hAnsi="Arial" w:cs="Arial"/>
                          </w:rPr>
                          <w:t>er than 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cum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nted</w:t>
                        </w:r>
                      </w:p>
                      <w:p w14:paraId="5EE65B59" w14:textId="77777777" w:rsidR="00687177" w:rsidRDefault="00727CAC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 and</w:t>
                        </w:r>
                      </w:p>
                      <w:p w14:paraId="464B5ECA" w14:textId="77777777" w:rsidR="00687177" w:rsidRDefault="00727CAC">
                        <w:pPr>
                          <w:ind w:left="467" w:right="219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who may be ch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ngi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 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reers</w:t>
                        </w:r>
                      </w:p>
                      <w:p w14:paraId="54805614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5" w:line="220" w:lineRule="exact"/>
                          <w:ind w:left="467" w:right="13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w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th no previo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s 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</w:t>
                        </w:r>
                      </w:p>
                      <w:p w14:paraId="5A733047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413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w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th ga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s in</w:t>
                        </w:r>
                      </w:p>
                      <w:p w14:paraId="10100D08" w14:textId="77777777" w:rsidR="00687177" w:rsidRDefault="00727CAC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nt</w:t>
                        </w:r>
                      </w:p>
                      <w:p w14:paraId="52D09B56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64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Fre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</w:rPr>
                          <w:t>uent job ch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rs</w:t>
                        </w:r>
                      </w:p>
                    </w:tc>
                  </w:tr>
                  <w:tr w:rsidR="00687177" w14:paraId="1725B054" w14:textId="77777777">
                    <w:trPr>
                      <w:trHeight w:hRule="exact" w:val="3744"/>
                    </w:trPr>
                    <w:tc>
                      <w:tcPr>
                        <w:tcW w:w="156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290B4B8" w14:textId="77777777" w:rsidR="00687177" w:rsidRDefault="00687177">
                        <w:pPr>
                          <w:spacing w:before="9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3471FD91" w14:textId="77777777" w:rsidR="00687177" w:rsidRDefault="00687177">
                        <w:pPr>
                          <w:spacing w:line="200" w:lineRule="exact"/>
                        </w:pPr>
                      </w:p>
                      <w:p w14:paraId="14196DEF" w14:textId="77777777" w:rsidR="00687177" w:rsidRDefault="00687177">
                        <w:pPr>
                          <w:spacing w:line="200" w:lineRule="exact"/>
                        </w:pPr>
                      </w:p>
                      <w:p w14:paraId="2E9B1D87" w14:textId="77777777" w:rsidR="00687177" w:rsidRDefault="00687177">
                        <w:pPr>
                          <w:spacing w:line="200" w:lineRule="exact"/>
                        </w:pPr>
                      </w:p>
                      <w:p w14:paraId="0FC88443" w14:textId="77777777" w:rsidR="00687177" w:rsidRDefault="00687177">
                        <w:pPr>
                          <w:spacing w:line="200" w:lineRule="exact"/>
                        </w:pPr>
                      </w:p>
                      <w:p w14:paraId="1A86A501" w14:textId="77777777" w:rsidR="00687177" w:rsidRDefault="00687177">
                        <w:pPr>
                          <w:spacing w:line="200" w:lineRule="exact"/>
                        </w:pPr>
                      </w:p>
                      <w:p w14:paraId="3A74E6B7" w14:textId="77777777" w:rsidR="00687177" w:rsidRDefault="00687177">
                        <w:pPr>
                          <w:spacing w:line="200" w:lineRule="exact"/>
                        </w:pPr>
                      </w:p>
                      <w:p w14:paraId="31C3BBAB" w14:textId="77777777" w:rsidR="00687177" w:rsidRDefault="00687177">
                        <w:pPr>
                          <w:spacing w:line="200" w:lineRule="exact"/>
                        </w:pPr>
                      </w:p>
                      <w:p w14:paraId="3D036A02" w14:textId="77777777" w:rsidR="00687177" w:rsidRDefault="00687177">
                        <w:pPr>
                          <w:spacing w:line="200" w:lineRule="exact"/>
                        </w:pPr>
                      </w:p>
                      <w:p w14:paraId="4706B53A" w14:textId="77777777" w:rsidR="00687177" w:rsidRDefault="00727CAC">
                        <w:pPr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  <w:highlight w:val="lightGray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highlight w:val="lightGray"/>
                          </w:rPr>
                          <w:t>Combination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7"/>
                            <w:highlight w:val="lightGray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7635E7D" w14:textId="77777777" w:rsidR="00687177" w:rsidRDefault="00687177">
                        <w:pPr>
                          <w:spacing w:before="7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6A2CDB3E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154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Highli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hts 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st relevant skil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d 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compl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hm</w:t>
                        </w:r>
                        <w:r>
                          <w:rPr>
                            <w:rFonts w:ascii="Arial" w:eastAsia="Arial" w:hAnsi="Arial" w:cs="Arial"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  <w:p w14:paraId="55E3C0B3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34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</w:rPr>
                          <w:t>em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</w:rPr>
                          <w:t>es employm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nt </w:t>
                        </w:r>
                        <w:r>
                          <w:rPr>
                            <w:rFonts w:ascii="Arial" w:eastAsia="Arial" w:hAnsi="Arial" w:cs="Arial"/>
                          </w:rPr>
                          <w:t>history in less relevant jobs</w:t>
                        </w:r>
                      </w:p>
                      <w:p w14:paraId="1D647170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5" w:line="220" w:lineRule="exact"/>
                          <w:ind w:left="467" w:right="123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Comb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lls develo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ed in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a variety of jobs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r oth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 activities</w:t>
                        </w:r>
                      </w:p>
                      <w:p w14:paraId="3160AA6F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2" w:line="220" w:lineRule="exact"/>
                          <w:ind w:left="467" w:right="390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Minimizes drawbacks 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ch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 emp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oyment ga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s and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bsence of dir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ctly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relat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</w:p>
                      <w:p w14:paraId="64772882" w14:textId="77777777" w:rsidR="00687177" w:rsidRDefault="00727CAC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experi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nce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A59E84E" w14:textId="77777777" w:rsidR="00687177" w:rsidRDefault="00687177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631D372" w14:textId="77777777" w:rsidR="00687177" w:rsidRDefault="00687177">
                        <w:pPr>
                          <w:spacing w:line="200" w:lineRule="exact"/>
                        </w:pPr>
                      </w:p>
                      <w:p w14:paraId="7089B7D1" w14:textId="77777777" w:rsidR="00687177" w:rsidRDefault="00687177">
                        <w:pPr>
                          <w:spacing w:line="200" w:lineRule="exact"/>
                        </w:pPr>
                      </w:p>
                      <w:p w14:paraId="6E5DD36B" w14:textId="77777777" w:rsidR="00687177" w:rsidRDefault="00687177">
                        <w:pPr>
                          <w:spacing w:line="200" w:lineRule="exact"/>
                        </w:pPr>
                      </w:p>
                      <w:p w14:paraId="2084B1E0" w14:textId="77777777" w:rsidR="00687177" w:rsidRDefault="00687177">
                        <w:pPr>
                          <w:spacing w:line="200" w:lineRule="exact"/>
                        </w:pPr>
                      </w:p>
                      <w:p w14:paraId="1DA8978C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159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Conf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 if not well org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nized</w:t>
                        </w:r>
                      </w:p>
                      <w:p w14:paraId="67CAA009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5" w:line="220" w:lineRule="exact"/>
                          <w:ind w:left="467" w:right="23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De-em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sizes job ta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 xml:space="preserve">s, </w:t>
                        </w:r>
                        <w:r>
                          <w:rPr>
                            <w:rFonts w:ascii="Arial" w:eastAsia="Arial" w:hAnsi="Arial" w:cs="Arial"/>
                          </w:rPr>
                          <w:t>responsibilities</w:t>
                        </w:r>
                      </w:p>
                      <w:p w14:paraId="636A72BA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12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Requires more effort and creativity to</w:t>
                        </w:r>
                      </w:p>
                      <w:p w14:paraId="05C03446" w14:textId="77777777" w:rsidR="00687177" w:rsidRDefault="00727CAC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pre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are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9A207B8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278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Care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 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ers or those in</w:t>
                        </w:r>
                      </w:p>
                      <w:p w14:paraId="180EF0B8" w14:textId="77777777" w:rsidR="00687177" w:rsidRDefault="00727CAC">
                        <w:pPr>
                          <w:spacing w:line="220" w:lineRule="exact"/>
                          <w:ind w:left="46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transiti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</w:p>
                      <w:p w14:paraId="10357247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15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reent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 the job mar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</w:rPr>
                          <w:t>et after some abse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ce</w:t>
                        </w:r>
                      </w:p>
                      <w:p w14:paraId="6D6DC071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389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who have gr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wn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 skil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d responsibility</w:t>
                        </w:r>
                      </w:p>
                      <w:p w14:paraId="267CA72A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122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Individua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 pursui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g the </w:t>
                        </w:r>
                        <w:r>
                          <w:rPr>
                            <w:rFonts w:ascii="Arial" w:eastAsia="Arial" w:hAnsi="Arial" w:cs="Arial"/>
                          </w:rPr>
                          <w:t>same or simi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ar work as they’ve had in the past</w:t>
                        </w:r>
                      </w:p>
                    </w:tc>
                  </w:tr>
                  <w:tr w:rsidR="00687177" w14:paraId="6265B2B8" w14:textId="77777777">
                    <w:trPr>
                      <w:trHeight w:hRule="exact" w:val="1736"/>
                    </w:trPr>
                    <w:tc>
                      <w:tcPr>
                        <w:tcW w:w="156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BEA5797" w14:textId="77777777" w:rsidR="00687177" w:rsidRDefault="00687177">
                        <w:pPr>
                          <w:spacing w:line="200" w:lineRule="exact"/>
                        </w:pPr>
                      </w:p>
                      <w:p w14:paraId="082F03DE" w14:textId="77777777" w:rsidR="00687177" w:rsidRDefault="00687177">
                        <w:pPr>
                          <w:spacing w:before="1" w:line="200" w:lineRule="exact"/>
                        </w:pPr>
                      </w:p>
                      <w:p w14:paraId="0EB3FE1E" w14:textId="77777777" w:rsidR="00687177" w:rsidRDefault="00727CAC">
                        <w:pPr>
                          <w:ind w:left="257" w:right="247"/>
                          <w:jc w:val="center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Targ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 xml:space="preserve">ted (should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e used in all resume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A288DA8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45" w:line="220" w:lineRule="exact"/>
                          <w:ind w:left="467" w:right="734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Personal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</w:rPr>
                          <w:t>ed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to com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any/p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</w:rPr>
                          <w:t>ition</w:t>
                        </w:r>
                      </w:p>
                      <w:p w14:paraId="70CF27D1" w14:textId="77777777" w:rsidR="00687177" w:rsidRDefault="00727CAC">
                        <w:pPr>
                          <w:spacing w:line="240" w:lineRule="exact"/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  <w:position w:val="-1"/>
                          </w:rPr>
                          <w:t xml:space="preserve">•  </w:t>
                        </w:r>
                        <w:r>
                          <w:rPr>
                            <w:rFonts w:ascii="Verdana" w:eastAsia="Verdana" w:hAnsi="Verdana" w:cs="Verdana"/>
                            <w:spacing w:val="40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Sho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 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ch</w:t>
                        </w:r>
                      </w:p>
                      <w:p w14:paraId="56376932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603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More impressive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to employ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</w:p>
                      <w:p w14:paraId="26CB8F23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5" w:line="220" w:lineRule="exact"/>
                          <w:ind w:left="467" w:right="413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Written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speci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ically to employ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r’s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A3F01BC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51" w:line="220" w:lineRule="exact"/>
                          <w:ind w:left="467" w:right="247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Time-co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um</w:t>
                        </w:r>
                        <w:r>
                          <w:rPr>
                            <w:rFonts w:ascii="Arial" w:eastAsia="Arial" w:hAnsi="Arial" w:cs="Arial"/>
                          </w:rPr>
                          <w:t>ing to pre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are</w:t>
                        </w:r>
                      </w:p>
                      <w:p w14:paraId="0E328934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159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Conf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 if not well org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nized</w:t>
                        </w:r>
                      </w:p>
                      <w:p w14:paraId="43C645B0" w14:textId="77777777" w:rsidR="00687177" w:rsidRDefault="00727CAC">
                        <w:pPr>
                          <w:tabs>
                            <w:tab w:val="left" w:pos="460"/>
                          </w:tabs>
                          <w:spacing w:before="13" w:line="220" w:lineRule="exact"/>
                          <w:ind w:left="467" w:right="346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Should be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vised for each emp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oyer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86C5AD0" w14:textId="77777777" w:rsidR="00687177" w:rsidRDefault="00687177">
                        <w:pPr>
                          <w:spacing w:before="18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5FE4AA4A" w14:textId="77777777" w:rsidR="00687177" w:rsidRDefault="00727CAC">
                        <w:pPr>
                          <w:tabs>
                            <w:tab w:val="left" w:pos="460"/>
                          </w:tabs>
                          <w:ind w:left="467" w:right="65" w:hanging="36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Verdana" w:eastAsia="Verdana" w:hAnsi="Verdana" w:cs="Verdana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Everyone – beca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se any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of the other formats can be made into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a targeted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me</w:t>
                        </w:r>
                      </w:p>
                    </w:tc>
                  </w:tr>
                </w:tbl>
                <w:p w14:paraId="728634E0" w14:textId="77777777" w:rsidR="00687177" w:rsidRDefault="00687177"/>
              </w:txbxContent>
            </v:textbox>
            <w10:wrap anchorx="page" anchory="page"/>
          </v:shape>
        </w:pic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Resume Comparison Chart</w:t>
      </w:r>
    </w:p>
    <w:p w14:paraId="738E683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41523C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9FCA7A2" w14:textId="77777777" w:rsidR="00687177" w:rsidRPr="005942A9" w:rsidRDefault="00727CAC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Types</w:t>
      </w:r>
    </w:p>
    <w:p w14:paraId="0CB7B18B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E22E41B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Traditional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Paper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</w:p>
    <w:p w14:paraId="1B95CC02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CC0274A" w14:textId="77777777" w:rsidR="00687177" w:rsidRPr="005942A9" w:rsidRDefault="00727CAC">
      <w:pPr>
        <w:ind w:left="100" w:right="346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The printed resume is the </w:t>
      </w:r>
      <w:r w:rsidRPr="005942A9">
        <w:rPr>
          <w:rFonts w:asciiTheme="minorHAnsi" w:eastAsia="Arial" w:hAnsiTheme="minorHAnsi" w:cstheme="minorHAnsi"/>
          <w:sz w:val="22"/>
          <w:szCs w:val="22"/>
        </w:rPr>
        <w:t>traditional paper 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sume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would mail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company, take with you on a job interview or to a job fair, or mail/fax in response to a j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b ad.</w:t>
      </w:r>
    </w:p>
    <w:p w14:paraId="52B0356C" w14:textId="77777777" w:rsidR="00687177" w:rsidRPr="005942A9" w:rsidRDefault="00687177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CFE4D8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F0C6A0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Traditional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Paper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Resumes: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Presentation Tips and Guidelines</w:t>
      </w:r>
    </w:p>
    <w:p w14:paraId="7A00C3C2" w14:textId="77777777" w:rsidR="00687177" w:rsidRPr="005942A9" w:rsidRDefault="0068717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A62EF4D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Professional look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feel,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good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visual appeal, white space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readability</w:t>
      </w:r>
    </w:p>
    <w:p w14:paraId="10832056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Page Length – 1 to 2 pages</w:t>
      </w:r>
    </w:p>
    <w:p w14:paraId="117C4209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Font – Tahoma, Arial, T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mes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New Roman, or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Verdana</w:t>
      </w:r>
    </w:p>
    <w:p w14:paraId="66FE0EFC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Size –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10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12 points</w:t>
      </w:r>
    </w:p>
    <w:p w14:paraId="3B91D0D5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Font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Styles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bold, italics, and 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apitalization to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highlight key areas</w:t>
      </w:r>
    </w:p>
    <w:p w14:paraId="64055BCF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Paper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Color –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white, light gray or ivory</w:t>
      </w:r>
    </w:p>
    <w:p w14:paraId="3CA00BA3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Proofread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Spell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Check</w:t>
      </w:r>
    </w:p>
    <w:p w14:paraId="62EB3438" w14:textId="77777777" w:rsidR="00687177" w:rsidRPr="005942A9" w:rsidRDefault="00727CAC">
      <w:pPr>
        <w:tabs>
          <w:tab w:val="left" w:pos="820"/>
        </w:tabs>
        <w:spacing w:before="22" w:line="260" w:lineRule="exact"/>
        <w:ind w:left="820" w:right="214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Place your name and a page number on the top of all subsequent pages of your resume</w:t>
      </w:r>
    </w:p>
    <w:p w14:paraId="743F3789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Writing Style: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Always Write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in First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Person – No “I”</w:t>
      </w:r>
    </w:p>
    <w:p w14:paraId="384271E4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817F9B0" w14:textId="77777777" w:rsidR="00687177" w:rsidRPr="005942A9" w:rsidRDefault="00727CAC">
      <w:pPr>
        <w:ind w:left="820" w:right="495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“Led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75-member training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eam that delivered 100% of </w:t>
      </w:r>
      <w:r w:rsidRPr="005942A9">
        <w:rPr>
          <w:rFonts w:asciiTheme="minorHAnsi" w:eastAsia="Arial" w:hAnsiTheme="minorHAnsi" w:cstheme="minorHAnsi"/>
          <w:sz w:val="22"/>
          <w:szCs w:val="22"/>
        </w:rPr>
        <w:t>all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scheduled training seminars worldwide.”</w:t>
      </w:r>
    </w:p>
    <w:p w14:paraId="7AD2C82D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3564E21" w14:textId="77777777" w:rsidR="00687177" w:rsidRPr="005942A9" w:rsidRDefault="00727CAC">
      <w:pPr>
        <w:ind w:left="4542" w:right="454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Not</w:t>
      </w:r>
    </w:p>
    <w:p w14:paraId="20FFEB22" w14:textId="77777777" w:rsidR="00687177" w:rsidRPr="005942A9" w:rsidRDefault="0068717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4EC3219" w14:textId="77777777" w:rsidR="00687177" w:rsidRPr="005942A9" w:rsidRDefault="00727CAC">
      <w:pPr>
        <w:ind w:left="2645" w:right="451" w:hanging="1434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>“Sergeant Jones led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75-member train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team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de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vered 100%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all scheduled training seminars worldwide.”</w:t>
      </w:r>
    </w:p>
    <w:p w14:paraId="444AAC2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BAD0B8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CE61569" w14:textId="77777777" w:rsidR="00687177" w:rsidRPr="005942A9" w:rsidRDefault="00727CAC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Types</w:t>
      </w:r>
    </w:p>
    <w:p w14:paraId="61D02CA4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A4D8512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Scannable Resume -</w:t>
      </w:r>
    </w:p>
    <w:p w14:paraId="5AF6AFD2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4C3F28A" w14:textId="77777777" w:rsidR="00687177" w:rsidRPr="005942A9" w:rsidRDefault="00727CAC">
      <w:pPr>
        <w:ind w:left="433" w:right="16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◊</w:t>
      </w:r>
      <w:r w:rsidRPr="005942A9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emp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oyer either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electronically 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paper format</w:t>
      </w:r>
    </w:p>
    <w:p w14:paraId="2C3C7D83" w14:textId="77777777" w:rsidR="00687177" w:rsidRPr="005942A9" w:rsidRDefault="0068717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7A7DB37" w14:textId="77777777" w:rsidR="00687177" w:rsidRPr="005942A9" w:rsidRDefault="00727CAC">
      <w:pPr>
        <w:spacing w:line="232" w:lineRule="auto"/>
        <w:ind w:left="840" w:right="61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◊</w:t>
      </w:r>
      <w:r w:rsidRPr="005942A9">
        <w:rPr>
          <w:rFonts w:asciiTheme="minorHAnsi" w:eastAsia="Arial" w:hAnsiTheme="minorHAnsi" w:cstheme="minorHAnsi"/>
          <w:spacing w:val="8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Enables employers in large companies to quickly scan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resume into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their resume database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 screened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specific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jobs and key words that match their criteria</w:t>
      </w:r>
    </w:p>
    <w:p w14:paraId="6D91918A" w14:textId="77777777" w:rsidR="00687177" w:rsidRPr="005942A9" w:rsidRDefault="0068717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4893CB2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“Scannable” Resu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e: Presentation Tips and Guidelines</w:t>
      </w:r>
    </w:p>
    <w:p w14:paraId="1FEA18F6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2CC53DB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“Plain” resume scanned by company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key words and qualifications</w:t>
      </w:r>
    </w:p>
    <w:p w14:paraId="23B9E522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D980479" w14:textId="77777777" w:rsidR="00687177" w:rsidRPr="005942A9" w:rsidRDefault="00727CAC">
      <w:pPr>
        <w:ind w:left="120" w:right="327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Everything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 would do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make your paper 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traditional resume attractive,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 would not do on a scannable resume</w:t>
      </w:r>
    </w:p>
    <w:p w14:paraId="3BF0557F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E0CC42E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DO</w:t>
      </w:r>
      <w:r w:rsidRPr="005942A9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NOT</w:t>
      </w:r>
      <w:r w:rsidRPr="005942A9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use</w:t>
      </w:r>
      <w:r w:rsidRPr="005942A9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highlights</w:t>
      </w:r>
      <w:r w:rsidRPr="005942A9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such</w:t>
      </w:r>
      <w:r w:rsidRPr="005942A9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as</w:t>
      </w:r>
      <w:r w:rsidRPr="005942A9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bold,</w:t>
      </w:r>
      <w:r w:rsidRPr="005942A9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italics,</w:t>
      </w:r>
      <w:r w:rsidRPr="005942A9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underlining,</w:t>
      </w:r>
      <w:r w:rsidRPr="005942A9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graphics,</w:t>
      </w:r>
      <w:r w:rsidRPr="005942A9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val="thick" w:color="000000"/>
        </w:rPr>
        <w:t>etc.</w:t>
      </w:r>
    </w:p>
    <w:p w14:paraId="1ACEC06D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8B8D36B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 fonts such as Arial or Times New Rom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</w:t>
      </w:r>
    </w:p>
    <w:p w14:paraId="35935DBA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Minimum 11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point font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size</w:t>
      </w:r>
    </w:p>
    <w:p w14:paraId="717F88B3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columns 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tables</w:t>
      </w:r>
    </w:p>
    <w:p w14:paraId="44AC3CF4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Spell out symbols like % and &amp;</w:t>
      </w:r>
    </w:p>
    <w:p w14:paraId="1EAB3548" w14:textId="77777777" w:rsidR="00687177" w:rsidRPr="005942A9" w:rsidRDefault="00727CAC">
      <w:pPr>
        <w:ind w:left="390" w:right="604" w:hanging="27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Place your name and a page number on the top of all subsequent pages of your resume</w:t>
      </w:r>
    </w:p>
    <w:p w14:paraId="2927E06D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Print out resume on clean white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aper and mail or the employer.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will scan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5942A9">
        <w:rPr>
          <w:rFonts w:asciiTheme="minorHAnsi" w:eastAsia="Arial" w:hAnsiTheme="minorHAnsi" w:cstheme="minorHAnsi"/>
          <w:sz w:val="22"/>
          <w:szCs w:val="22"/>
        </w:rPr>
        <w:t>etter.</w:t>
      </w:r>
    </w:p>
    <w:p w14:paraId="79D98432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8B160C3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Electronic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-</w:t>
      </w:r>
    </w:p>
    <w:p w14:paraId="37D9D036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158A60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Resumes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Sent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as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E-</w:t>
      </w:r>
      <w:r w:rsidRPr="005942A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ail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Attachments</w:t>
      </w:r>
    </w:p>
    <w:p w14:paraId="676A47C9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350CBB9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 “Printed” resume type</w:t>
      </w:r>
    </w:p>
    <w:p w14:paraId="7DA47303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Professionally done,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visually appealing</w:t>
      </w:r>
    </w:p>
    <w:p w14:paraId="28DD2F34" w14:textId="77777777" w:rsidR="00687177" w:rsidRPr="005942A9" w:rsidRDefault="00727CAC">
      <w:pPr>
        <w:tabs>
          <w:tab w:val="left" w:pos="820"/>
        </w:tabs>
        <w:spacing w:before="20" w:line="260" w:lineRule="exact"/>
        <w:ind w:left="840" w:right="157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Microsoft Word most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mmon – save as </w:t>
      </w:r>
      <w:r w:rsidRPr="005942A9">
        <w:rPr>
          <w:rFonts w:asciiTheme="minorHAnsi" w:eastAsia="Arial" w:hAnsiTheme="minorHAnsi" w:cstheme="minorHAnsi"/>
          <w:sz w:val="22"/>
          <w:szCs w:val="22"/>
        </w:rPr>
        <w:t>Rich Text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Format (RTF) unless pos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 suggests otherwise</w:t>
      </w:r>
    </w:p>
    <w:p w14:paraId="4868B422" w14:textId="77777777" w:rsidR="00687177" w:rsidRPr="005942A9" w:rsidRDefault="0068717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3D358CF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Resumes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Sent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in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Body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-</w:t>
      </w:r>
      <w:r w:rsidRPr="005942A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ail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essage</w:t>
      </w:r>
    </w:p>
    <w:p w14:paraId="0E0302F3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494E099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Copy and paste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 into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email</w:t>
      </w:r>
    </w:p>
    <w:p w14:paraId="7E790985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Very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Impo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tant: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Check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form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tting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before submitting your resume</w:t>
      </w:r>
    </w:p>
    <w:p w14:paraId="046F3F83" w14:textId="77777777" w:rsidR="00687177" w:rsidRPr="005942A9" w:rsidRDefault="00687177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AE4325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6D3FAD" w14:textId="77777777" w:rsidR="00687177" w:rsidRPr="005942A9" w:rsidRDefault="00727CAC">
      <w:pPr>
        <w:ind w:left="1951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400" w:bottom="280" w:left="132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See exa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ple Scan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able Res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me on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the next page</w:t>
      </w:r>
    </w:p>
    <w:p w14:paraId="7D30AF8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CACC85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214FB89" w14:textId="77777777" w:rsidR="00687177" w:rsidRPr="005942A9" w:rsidRDefault="00727CAC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Sample</w:t>
      </w:r>
      <w:r w:rsidRPr="005942A9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Scannable</w:t>
      </w:r>
      <w:r w:rsidRPr="005942A9">
        <w:rPr>
          <w:rFonts w:asciiTheme="minorHAnsi" w:eastAsia="Arial" w:hAnsiTheme="minorHAnsi" w:cstheme="minorHAnsi"/>
          <w:b/>
          <w:i/>
          <w:spacing w:val="-1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</w:t>
      </w:r>
    </w:p>
    <w:p w14:paraId="6A027BDA" w14:textId="77777777" w:rsidR="00687177" w:rsidRPr="005942A9" w:rsidRDefault="0068717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C56462A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Ben Tur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er</w:t>
      </w:r>
    </w:p>
    <w:p w14:paraId="14CEAFA6" w14:textId="77777777" w:rsidR="00687177" w:rsidRPr="005942A9" w:rsidRDefault="00727CAC">
      <w:pPr>
        <w:ind w:left="120" w:right="6901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2345 Bro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k Avenue Englewood,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o 12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942A9">
        <w:rPr>
          <w:rFonts w:asciiTheme="minorHAnsi" w:eastAsia="Arial" w:hAnsiTheme="minorHAnsi" w:cstheme="minorHAnsi"/>
          <w:sz w:val="22"/>
          <w:szCs w:val="22"/>
        </w:rPr>
        <w:t>45 (12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942A9">
        <w:rPr>
          <w:rFonts w:asciiTheme="minorHAnsi" w:eastAsia="Arial" w:hAnsiTheme="minorHAnsi" w:cstheme="minorHAnsi"/>
          <w:sz w:val="22"/>
          <w:szCs w:val="22"/>
        </w:rPr>
        <w:t>) 4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5942A9">
        <w:rPr>
          <w:rFonts w:asciiTheme="minorHAnsi" w:eastAsia="Arial" w:hAnsiTheme="minorHAnsi" w:cstheme="minorHAnsi"/>
          <w:sz w:val="22"/>
          <w:szCs w:val="22"/>
        </w:rPr>
        <w:t>6-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78</w:t>
      </w:r>
      <w:r w:rsidRPr="005942A9">
        <w:rPr>
          <w:rFonts w:asciiTheme="minorHAnsi" w:eastAsia="Arial" w:hAnsiTheme="minorHAnsi" w:cstheme="minorHAnsi"/>
          <w:sz w:val="22"/>
          <w:szCs w:val="22"/>
        </w:rPr>
        <w:t>90</w:t>
      </w:r>
      <w:hyperlink r:id="rId12">
        <w:r w:rsidRPr="005942A9">
          <w:rPr>
            <w:rFonts w:asciiTheme="minorHAnsi" w:eastAsia="Arial" w:hAnsiTheme="minorHAnsi" w:cstheme="minorHAnsi"/>
            <w:sz w:val="22"/>
            <w:szCs w:val="22"/>
          </w:rPr>
          <w:t xml:space="preserve"> ben_t</w:t>
        </w:r>
        <w:r w:rsidRPr="005942A9">
          <w:rPr>
            <w:rFonts w:asciiTheme="minorHAnsi" w:eastAsia="Arial" w:hAnsiTheme="minorHAnsi" w:cstheme="minorHAnsi"/>
            <w:spacing w:val="-1"/>
            <w:sz w:val="22"/>
            <w:szCs w:val="22"/>
          </w:rPr>
          <w:t>u</w:t>
        </w:r>
        <w:r w:rsidRPr="005942A9">
          <w:rPr>
            <w:rFonts w:asciiTheme="minorHAnsi" w:eastAsia="Arial" w:hAnsiTheme="minorHAnsi" w:cstheme="minorHAnsi"/>
            <w:sz w:val="22"/>
            <w:szCs w:val="22"/>
          </w:rPr>
          <w:t>rn</w:t>
        </w:r>
        <w:r w:rsidRPr="005942A9">
          <w:rPr>
            <w:rFonts w:asciiTheme="minorHAnsi" w:eastAsia="Arial" w:hAnsiTheme="minorHAnsi" w:cstheme="minorHAnsi"/>
            <w:spacing w:val="-1"/>
            <w:sz w:val="22"/>
            <w:szCs w:val="22"/>
          </w:rPr>
          <w:t>e</w:t>
        </w:r>
        <w:r w:rsidRPr="005942A9">
          <w:rPr>
            <w:rFonts w:asciiTheme="minorHAnsi" w:eastAsia="Arial" w:hAnsiTheme="minorHAnsi" w:cstheme="minorHAnsi"/>
            <w:sz w:val="22"/>
            <w:szCs w:val="22"/>
          </w:rPr>
          <w:t>r@email.c</w:t>
        </w:r>
        <w:r w:rsidRPr="005942A9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5942A9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</w:p>
    <w:p w14:paraId="5835267B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A1218D9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Objective: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Seeki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 a 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sition as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 ar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ed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guard 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942A9">
        <w:rPr>
          <w:rFonts w:asciiTheme="minorHAnsi" w:eastAsia="Arial" w:hAnsiTheme="minorHAnsi" w:cstheme="minorHAnsi"/>
          <w:sz w:val="22"/>
          <w:szCs w:val="22"/>
        </w:rPr>
        <w:t>Pinkerton Serv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3500057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F29FCB2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SUMMARY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 QUALIF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CATIONS</w:t>
      </w:r>
    </w:p>
    <w:p w14:paraId="68D01280" w14:textId="77777777" w:rsidR="00687177" w:rsidRPr="005942A9" w:rsidRDefault="0068717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162B08A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Active U.S. gover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ment sec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cle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nce</w:t>
      </w:r>
    </w:p>
    <w:p w14:paraId="121B512A" w14:textId="77777777" w:rsidR="00687177" w:rsidRPr="005942A9" w:rsidRDefault="00727CAC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Bilingua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-fl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ent in both English and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anish</w:t>
      </w:r>
    </w:p>
    <w:p w14:paraId="3D05601F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Super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erforma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aw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ard for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ast four ye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rs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man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gement</w:t>
      </w:r>
    </w:p>
    <w:p w14:paraId="12455104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Able to make diffi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ult deci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ions in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tres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ful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ituations</w:t>
      </w:r>
    </w:p>
    <w:p w14:paraId="0841D26F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032A6D7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EXPERIENCE</w:t>
      </w:r>
    </w:p>
    <w:p w14:paraId="123780FE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65C3F8D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19XX-20XX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Spe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ialis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, U.S. Marine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4BFEF5AA" w14:textId="77777777" w:rsidR="00687177" w:rsidRPr="005942A9" w:rsidRDefault="0068717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F2354E6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Superv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sion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 $100 milli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 of highly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nsitive equ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ment</w:t>
      </w:r>
    </w:p>
    <w:p w14:paraId="597CC2BC" w14:textId="77777777" w:rsidR="00687177" w:rsidRPr="005942A9" w:rsidRDefault="00727CAC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Monitored restr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cted 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rsonnel in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correcti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nal facil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ty to ensure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hey rema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detention</w:t>
      </w:r>
    </w:p>
    <w:p w14:paraId="22479591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Experie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d in </w:t>
      </w:r>
      <w:r w:rsidRPr="005942A9">
        <w:rPr>
          <w:rFonts w:asciiTheme="minorHAnsi" w:eastAsia="Arial" w:hAnsiTheme="minorHAnsi" w:cstheme="minorHAnsi"/>
          <w:sz w:val="22"/>
          <w:szCs w:val="22"/>
        </w:rPr>
        <w:t>handli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confi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ential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material</w:t>
      </w:r>
    </w:p>
    <w:p w14:paraId="2F41AB67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Trai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ed in 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ffusing h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stile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situatio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05594C16" w14:textId="77777777" w:rsidR="00687177" w:rsidRPr="005942A9" w:rsidRDefault="00727CAC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rtified in the use of tear gas, C-4,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TNT</w:t>
      </w:r>
    </w:p>
    <w:p w14:paraId="4DC8AE46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Qualified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sz w:val="22"/>
          <w:szCs w:val="22"/>
        </w:rPr>
        <w:t>arp shoot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small ar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nd ass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ult w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apo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6D29BCF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Proofread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5942A9">
        <w:rPr>
          <w:rFonts w:asciiTheme="minorHAnsi" w:eastAsia="Arial" w:hAnsiTheme="minorHAnsi" w:cstheme="minorHAnsi"/>
          <w:sz w:val="22"/>
          <w:szCs w:val="22"/>
        </w:rPr>
        <w:t>g and ch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ck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nten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investigative rep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rts</w:t>
      </w:r>
    </w:p>
    <w:p w14:paraId="78B008A5" w14:textId="77777777" w:rsidR="00687177" w:rsidRPr="005942A9" w:rsidRDefault="00727CAC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Proven abi</w:t>
      </w:r>
      <w:r w:rsidRPr="005942A9">
        <w:rPr>
          <w:rFonts w:asciiTheme="minorHAnsi" w:eastAsia="Arial" w:hAnsiTheme="minorHAnsi" w:cstheme="minorHAnsi"/>
          <w:sz w:val="22"/>
          <w:szCs w:val="22"/>
        </w:rPr>
        <w:t>li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y to commun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cate effective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y in diverse environ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ents</w:t>
      </w:r>
    </w:p>
    <w:p w14:paraId="1448A7D7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Instr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ction,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nd evaluati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 25 perso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nel</w:t>
      </w:r>
    </w:p>
    <w:p w14:paraId="425BAD5C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2167C7C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19XX-19XX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reh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use Superv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r, Micro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Ch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mical, Inc., Denver,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</w:t>
      </w:r>
    </w:p>
    <w:p w14:paraId="43B287A0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309D227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Profici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nt at using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5942A9">
        <w:rPr>
          <w:rFonts w:asciiTheme="minorHAnsi" w:eastAsia="Arial" w:hAnsiTheme="minorHAnsi" w:cstheme="minorHAnsi"/>
          <w:sz w:val="22"/>
          <w:szCs w:val="22"/>
        </w:rPr>
        <w:t>ws 3.x</w:t>
      </w:r>
    </w:p>
    <w:p w14:paraId="1ACFF185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Superv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sed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cr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 of 15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 daily </w:t>
      </w:r>
      <w:r w:rsidRPr="005942A9">
        <w:rPr>
          <w:rFonts w:asciiTheme="minorHAnsi" w:eastAsia="Arial" w:hAnsiTheme="minorHAnsi" w:cstheme="minorHAnsi"/>
          <w:sz w:val="22"/>
          <w:szCs w:val="22"/>
        </w:rPr>
        <w:t>opera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ions, 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cludi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 evaluation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sc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pline</w:t>
      </w:r>
    </w:p>
    <w:p w14:paraId="36713C81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Monitored complex cata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oging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nd or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ering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syste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312AFBC1" w14:textId="77777777" w:rsidR="00687177" w:rsidRPr="005942A9" w:rsidRDefault="00727CAC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Hel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ed de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elop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imp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ement 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cti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e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curi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</w:rPr>
        <w:t>stem</w:t>
      </w:r>
    </w:p>
    <w:p w14:paraId="5908DB40" w14:textId="77777777" w:rsidR="00687177" w:rsidRPr="005942A9" w:rsidRDefault="0068717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3D012AC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19XX-19XX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rity Guard, Mayfield Malls, 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nver, CO</w:t>
      </w:r>
    </w:p>
    <w:p w14:paraId="206923F5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C952ED0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Co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nated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work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ssi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gn</w:t>
      </w:r>
      <w:r w:rsidRPr="005942A9">
        <w:rPr>
          <w:rFonts w:asciiTheme="minorHAnsi" w:eastAsia="Arial" w:hAnsiTheme="minorHAnsi" w:cstheme="minorHAnsi"/>
          <w:sz w:val="22"/>
          <w:szCs w:val="22"/>
        </w:rPr>
        <w:t>ments, eval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ated perf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rmance and 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scipli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ed a fo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r-m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mb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curity team</w:t>
      </w:r>
    </w:p>
    <w:p w14:paraId="0231E657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Investigated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security and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safety violations 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d wrote detailed 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ci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ent rep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rts</w:t>
      </w:r>
    </w:p>
    <w:p w14:paraId="4F5E45FC" w14:textId="77777777" w:rsidR="00687177" w:rsidRPr="005942A9" w:rsidRDefault="00727CAC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Hel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ed diff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se conflic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s 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 public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nviron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ent with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reg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rd to ev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ryone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’</w:t>
      </w:r>
      <w:r w:rsidRPr="005942A9">
        <w:rPr>
          <w:rFonts w:asciiTheme="minorHAnsi" w:eastAsia="Arial" w:hAnsiTheme="minorHAnsi" w:cstheme="minorHAnsi"/>
          <w:sz w:val="22"/>
          <w:szCs w:val="22"/>
        </w:rPr>
        <w:t>s safe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y</w:t>
      </w:r>
    </w:p>
    <w:p w14:paraId="6EAFBF18" w14:textId="77777777" w:rsidR="00687177" w:rsidRPr="005942A9" w:rsidRDefault="0068717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742F7CC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EDUCATION</w:t>
      </w:r>
    </w:p>
    <w:p w14:paraId="0F294586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D5CD52F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U.S. </w:t>
      </w:r>
      <w:r w:rsidRPr="005942A9">
        <w:rPr>
          <w:rFonts w:asciiTheme="minorHAnsi" w:eastAsia="Arial" w:hAnsiTheme="minorHAnsi" w:cstheme="minorHAnsi"/>
          <w:sz w:val="22"/>
          <w:szCs w:val="22"/>
        </w:rPr>
        <w:t>Marine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s, Sp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aliz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Tra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g: Explosi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es, Firear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ead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rship, 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versity, Co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munication</w:t>
      </w:r>
    </w:p>
    <w:p w14:paraId="2D6B4C0F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2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5942A9">
        <w:rPr>
          <w:rFonts w:asciiTheme="minorHAnsi" w:eastAsia="Arial" w:hAnsiTheme="minorHAnsi" w:cstheme="minorHAnsi"/>
          <w:sz w:val="22"/>
          <w:szCs w:val="22"/>
        </w:rPr>
        <w:t>Metro State Coll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ge, 42 Semest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 Units in Admin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stration of J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stice Denv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r, CO</w:t>
      </w:r>
    </w:p>
    <w:p w14:paraId="0851A91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D01EA3" w14:textId="77777777" w:rsidR="00687177" w:rsidRPr="005942A9" w:rsidRDefault="0068717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E3419CC" w14:textId="77777777" w:rsidR="00687177" w:rsidRPr="005942A9" w:rsidRDefault="00727CAC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5B774084">
          <v:group id="_x0000_s1190" style="position:absolute;left:0;text-align:left;margin-left:71.6pt;margin-top:15.8pt;width:163.25pt;height:1.35pt;z-index:-2243;mso-position-horizontal-relative:page" coordorigin="1432,316" coordsize="3265,27">
            <v:shape id="_x0000_s1192" style="position:absolute;left:1452;top:335;width:3238;height:0" coordorigin="1452,335" coordsize="3238,0" path="m1452,335r3238,e" filled="f" strokecolor="#bfbfbf" strokeweight=".76pt">
              <v:path arrowok="t"/>
            </v:shape>
            <v:shape id="_x0000_s1191" style="position:absolute;left:1440;top:323;width:3238;height:0" coordorigin="1440,323" coordsize="3238,0" path="m1440,323r3238,e" filled="f" strokeweight=".76pt">
              <v:path arrowok="t"/>
            </v:shape>
            <w10:wrap anchorx="page"/>
          </v:group>
        </w:pict>
      </w:r>
      <w:r w:rsidRPr="005942A9">
        <w:rPr>
          <w:rFonts w:asciiTheme="minorHAnsi" w:eastAsia="Microsoft Sans Serif" w:hAnsiTheme="minorHAnsi" w:cstheme="minorHAnsi"/>
          <w:shadow/>
          <w:spacing w:val="1"/>
          <w:w w:val="122"/>
          <w:position w:val="-1"/>
          <w:sz w:val="22"/>
          <w:szCs w:val="22"/>
        </w:rPr>
        <w:t>X</w:t>
      </w:r>
      <w:r w:rsidRPr="005942A9">
        <w:rPr>
          <w:rFonts w:asciiTheme="minorHAnsi" w:eastAsia="Cambria" w:hAnsiTheme="minorHAnsi" w:cstheme="minorHAnsi"/>
          <w:shadow/>
          <w:spacing w:val="-1"/>
          <w:w w:val="122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ec</w:t>
      </w:r>
      <w:r w:rsidRPr="005942A9">
        <w:rPr>
          <w:rFonts w:asciiTheme="minorHAnsi" w:eastAsia="Cambria" w:hAnsiTheme="minorHAnsi" w:cstheme="minorHAnsi"/>
          <w:shadow/>
          <w:spacing w:val="1"/>
          <w:w w:val="122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io</w:t>
      </w:r>
      <w:r w:rsidRPr="005942A9">
        <w:rPr>
          <w:rFonts w:asciiTheme="minorHAnsi" w:eastAsia="Cambria" w:hAnsiTheme="minorHAnsi" w:cstheme="minorHAnsi"/>
          <w:shadow/>
          <w:spacing w:val="1"/>
          <w:w w:val="122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pacing w:val="-1"/>
          <w:w w:val="122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22"/>
          <w:position w:val="-1"/>
          <w:sz w:val="22"/>
          <w:szCs w:val="22"/>
        </w:rPr>
        <w:t>of</w:t>
      </w:r>
      <w:r w:rsidRPr="005942A9">
        <w:rPr>
          <w:rFonts w:asciiTheme="minorHAnsi" w:eastAsia="Cambria" w:hAnsiTheme="minorHAnsi" w:cstheme="minorHAnsi"/>
          <w:spacing w:val="22"/>
          <w:w w:val="122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pacing w:val="46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1FCE84FF" w14:textId="77777777" w:rsidR="00687177" w:rsidRPr="005942A9" w:rsidRDefault="00687177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50D0F4F7" w14:textId="77777777" w:rsidR="00687177" w:rsidRPr="005942A9" w:rsidRDefault="00727CAC">
      <w:pPr>
        <w:spacing w:before="1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Contact Information</w:t>
      </w:r>
    </w:p>
    <w:p w14:paraId="7B5288C2" w14:textId="77777777" w:rsidR="00687177" w:rsidRPr="005942A9" w:rsidRDefault="00727CAC">
      <w:pPr>
        <w:spacing w:line="3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Career </w:t>
      </w:r>
      <w:r w:rsidRPr="005942A9">
        <w:rPr>
          <w:rFonts w:asciiTheme="minorHAnsi" w:eastAsia="Arial" w:hAnsiTheme="minorHAnsi" w:cstheme="minorHAnsi"/>
          <w:sz w:val="22"/>
          <w:szCs w:val="22"/>
        </w:rPr>
        <w:t>Objective Statement</w:t>
      </w:r>
    </w:p>
    <w:p w14:paraId="2855834C" w14:textId="77777777" w:rsidR="00687177" w:rsidRPr="005942A9" w:rsidRDefault="00727CAC">
      <w:pPr>
        <w:spacing w:line="3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Summary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Qualifications</w:t>
      </w:r>
    </w:p>
    <w:p w14:paraId="739AC828" w14:textId="77777777" w:rsidR="00687177" w:rsidRPr="005942A9" w:rsidRDefault="00727CAC">
      <w:pPr>
        <w:spacing w:line="3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Experien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e</w:t>
      </w:r>
    </w:p>
    <w:p w14:paraId="13FDA6A9" w14:textId="77777777" w:rsidR="00687177" w:rsidRPr="005942A9" w:rsidRDefault="00727CAC">
      <w:pPr>
        <w:spacing w:line="3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Employment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History</w:t>
      </w:r>
    </w:p>
    <w:p w14:paraId="04EF6C40" w14:textId="77777777" w:rsidR="00687177" w:rsidRPr="005942A9" w:rsidRDefault="00727CAC">
      <w:pPr>
        <w:spacing w:line="3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Education/Training</w:t>
      </w:r>
    </w:p>
    <w:p w14:paraId="70189855" w14:textId="77777777" w:rsidR="00687177" w:rsidRPr="005942A9" w:rsidRDefault="00687177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A98E0D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F6DB4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47ACD3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Sections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Resume: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Contact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Information</w:t>
      </w:r>
    </w:p>
    <w:p w14:paraId="2ABE2007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ADF6C4E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Goes at the top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 the resume 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must be accurate.</w:t>
      </w:r>
    </w:p>
    <w:p w14:paraId="484ADC47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Be sure to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include at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least your name on each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page of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the resume</w:t>
      </w:r>
    </w:p>
    <w:p w14:paraId="7AF177DD" w14:textId="77777777" w:rsidR="00687177" w:rsidRPr="005942A9" w:rsidRDefault="00687177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1C9064F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7DAE4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946249" w14:textId="77777777" w:rsidR="00687177" w:rsidRPr="005942A9" w:rsidRDefault="00727CAC">
      <w:pPr>
        <w:ind w:left="3821" w:right="34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Janis</w:t>
      </w:r>
      <w:r w:rsidRPr="005942A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w w:val="99"/>
          <w:sz w:val="22"/>
          <w:szCs w:val="22"/>
        </w:rPr>
        <w:t>Jenkins</w:t>
      </w:r>
    </w:p>
    <w:p w14:paraId="418B9211" w14:textId="77777777" w:rsidR="00687177" w:rsidRPr="005942A9" w:rsidRDefault="00727CAC">
      <w:pPr>
        <w:spacing w:line="260" w:lineRule="exact"/>
        <w:ind w:left="3872" w:right="34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123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Pearl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Street</w:t>
      </w:r>
    </w:p>
    <w:p w14:paraId="226F6048" w14:textId="77777777" w:rsidR="00687177" w:rsidRPr="005942A9" w:rsidRDefault="00727CAC">
      <w:pPr>
        <w:ind w:left="3336" w:right="295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Rockville, Maryland 12345</w:t>
      </w:r>
    </w:p>
    <w:p w14:paraId="25CD7649" w14:textId="77777777" w:rsidR="00687177" w:rsidRPr="005942A9" w:rsidRDefault="00727CAC">
      <w:pPr>
        <w:ind w:left="3535" w:right="31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Home: (301) 555-1111</w:t>
      </w:r>
    </w:p>
    <w:p w14:paraId="563F96F9" w14:textId="77777777" w:rsidR="00687177" w:rsidRPr="005942A9" w:rsidRDefault="00727CAC">
      <w:pPr>
        <w:ind w:left="3548" w:right="316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Cell:  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(301) 444-2222</w:t>
      </w:r>
    </w:p>
    <w:p w14:paraId="608FC118" w14:textId="77777777" w:rsidR="00687177" w:rsidRPr="005942A9" w:rsidRDefault="00727CAC">
      <w:pPr>
        <w:spacing w:line="260" w:lineRule="exact"/>
        <w:ind w:left="3352" w:right="2975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3"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FF"/>
          </w:rPr>
          <w:t>Janis.Jenkins@email</w:t>
        </w:r>
        <w:r w:rsidRPr="005942A9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FF"/>
          </w:rPr>
          <w:t>.</w:t>
        </w:r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FF"/>
          </w:rPr>
          <w:t>com</w:t>
        </w:r>
      </w:hyperlink>
    </w:p>
    <w:p w14:paraId="05EFB27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9EB65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C6983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C9BFE2" w14:textId="77777777" w:rsidR="00687177" w:rsidRPr="005942A9" w:rsidRDefault="00687177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0DD3158D" w14:textId="77777777" w:rsidR="00687177" w:rsidRPr="005942A9" w:rsidRDefault="00727CAC">
      <w:pPr>
        <w:spacing w:before="24"/>
        <w:ind w:left="3821" w:right="34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Janis</w:t>
      </w:r>
      <w:r w:rsidRPr="005942A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w w:val="99"/>
          <w:sz w:val="22"/>
          <w:szCs w:val="22"/>
        </w:rPr>
        <w:t>Jenkins</w:t>
      </w:r>
    </w:p>
    <w:p w14:paraId="75EE6A88" w14:textId="77777777" w:rsidR="00687177" w:rsidRPr="005942A9" w:rsidRDefault="00727CAC">
      <w:pPr>
        <w:spacing w:before="2" w:line="260" w:lineRule="exact"/>
        <w:ind w:left="2838" w:right="209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123 Pearl Street 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Rockville, MD 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12345 (301) 555-1111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(H)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(301) 444-1234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(C) </w:t>
      </w:r>
      <w:hyperlink r:id="rId14">
        <w:r w:rsidRPr="005942A9">
          <w:rPr>
            <w:rFonts w:asciiTheme="minorHAnsi" w:eastAsia="Arial" w:hAnsiTheme="minorHAnsi" w:cstheme="minorHAnsi"/>
            <w:sz w:val="22"/>
            <w:szCs w:val="22"/>
            <w:u w:val="thick" w:color="0000FF"/>
          </w:rPr>
          <w:t>Janis.Jenkins@email</w:t>
        </w:r>
        <w:r w:rsidRPr="005942A9">
          <w:rPr>
            <w:rFonts w:asciiTheme="minorHAnsi" w:eastAsia="Arial" w:hAnsiTheme="minorHAnsi" w:cstheme="minorHAnsi"/>
            <w:spacing w:val="1"/>
            <w:sz w:val="22"/>
            <w:szCs w:val="22"/>
            <w:u w:val="thick" w:color="0000FF"/>
          </w:rPr>
          <w:t>.</w:t>
        </w:r>
        <w:r w:rsidRPr="005942A9">
          <w:rPr>
            <w:rFonts w:asciiTheme="minorHAnsi" w:eastAsia="Arial" w:hAnsiTheme="minorHAnsi" w:cstheme="minorHAnsi"/>
            <w:sz w:val="22"/>
            <w:szCs w:val="22"/>
            <w:u w:val="thick" w:color="0000FF"/>
          </w:rPr>
          <w:t>com</w:t>
        </w:r>
      </w:hyperlink>
    </w:p>
    <w:p w14:paraId="5679D8F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857BC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EA91C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E67ABF" w14:textId="77777777" w:rsidR="00687177" w:rsidRPr="005942A9" w:rsidRDefault="00687177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7BFFBEEF" w14:textId="77777777" w:rsidR="00687177" w:rsidRPr="005942A9" w:rsidRDefault="00727CAC">
      <w:pPr>
        <w:spacing w:before="24"/>
        <w:ind w:left="3821" w:right="34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Janis</w:t>
      </w:r>
      <w:r w:rsidRPr="005942A9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w w:val="99"/>
          <w:sz w:val="22"/>
          <w:szCs w:val="22"/>
        </w:rPr>
        <w:t>Jenkins</w:t>
      </w:r>
    </w:p>
    <w:p w14:paraId="1D4CD6F4" w14:textId="77777777" w:rsidR="00687177" w:rsidRPr="005942A9" w:rsidRDefault="00727CAC">
      <w:pPr>
        <w:ind w:left="2046" w:right="1665" w:hanging="1"/>
        <w:jc w:val="center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720" w:bottom="280" w:left="13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123 Pearl Street  </w:t>
      </w:r>
      <w:r w:rsidRPr="005942A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ockville, Maryland 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12345 (301) 555-1111 (Home)  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•   </w:t>
      </w:r>
      <w:r w:rsidRPr="005942A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(301) 333-1111 (Cell) </w:t>
      </w:r>
      <w:hyperlink r:id="rId15">
        <w:r w:rsidRPr="005942A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Janis.Jenkins@email</w:t>
        </w:r>
        <w:r w:rsidRPr="005942A9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</w:t>
        </w:r>
        <w:r w:rsidRPr="005942A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com</w:t>
        </w:r>
      </w:hyperlink>
    </w:p>
    <w:p w14:paraId="27DF197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E1E239" w14:textId="77777777" w:rsidR="00687177" w:rsidRPr="005942A9" w:rsidRDefault="00687177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58B06A50" w14:textId="77777777" w:rsidR="00687177" w:rsidRPr="005942A9" w:rsidRDefault="00727CAC">
      <w:pPr>
        <w:spacing w:before="29"/>
        <w:ind w:left="120" w:right="36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Sections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Resume: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reer Objective Statement</w:t>
      </w:r>
    </w:p>
    <w:p w14:paraId="02EB7574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E059652" w14:textId="77777777" w:rsidR="00687177" w:rsidRPr="005942A9" w:rsidRDefault="00727CAC">
      <w:pPr>
        <w:ind w:left="120" w:right="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most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effective,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well-written career</w:t>
      </w:r>
      <w:r w:rsidRPr="005942A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objective 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targeted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specific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ob (bookkeeper, medical transcriber, diesel </w:t>
      </w:r>
      <w:r w:rsidRPr="005942A9">
        <w:rPr>
          <w:rFonts w:asciiTheme="minorHAnsi" w:eastAsia="Arial" w:hAnsiTheme="minorHAnsi" w:cstheme="minorHAnsi"/>
          <w:sz w:val="22"/>
          <w:szCs w:val="22"/>
        </w:rPr>
        <w:t>mechanic, etc.) with a specific company (General</w:t>
      </w:r>
      <w:r w:rsidRPr="005942A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Motors,</w:t>
      </w:r>
      <w:r w:rsidRPr="005942A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Johnston</w:t>
      </w:r>
      <w:r w:rsidRPr="005942A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Aut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motive,</w:t>
      </w:r>
      <w:r w:rsidRPr="005942A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etc.).</w:t>
      </w:r>
      <w:r w:rsidRPr="005942A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Since</w:t>
      </w:r>
      <w:r w:rsidRPr="005942A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need</w:t>
      </w:r>
      <w:r w:rsidRPr="005942A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different</w:t>
      </w:r>
      <w:r w:rsidRPr="005942A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 for each opening you locate, you will a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so need to change the job objective and especially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he specific company for each resume. Be s</w:t>
      </w:r>
      <w:r w:rsidRPr="005942A9">
        <w:rPr>
          <w:rFonts w:asciiTheme="minorHAnsi" w:eastAsia="Arial" w:hAnsiTheme="minorHAnsi" w:cstheme="minorHAnsi"/>
          <w:sz w:val="22"/>
          <w:szCs w:val="22"/>
        </w:rPr>
        <w:t>ure that you know the actual title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when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apply.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targets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position that</w:t>
      </w:r>
      <w:r w:rsidRPr="005942A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not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open, then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 may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not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 considered.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example, if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position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open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are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asking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management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job,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then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may</w:t>
      </w:r>
      <w:r w:rsidRPr="005942A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never</w:t>
      </w:r>
      <w:r w:rsidRPr="005942A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get</w:t>
      </w:r>
      <w:r w:rsidRPr="005942A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interview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that</w:t>
      </w:r>
      <w:r w:rsidRPr="005942A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want.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objective can also be repeated in the body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 the cover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letter. Make the objective short and to the point. Consider this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he title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y</w:t>
      </w:r>
      <w:r w:rsidRPr="005942A9">
        <w:rPr>
          <w:rFonts w:asciiTheme="minorHAnsi" w:eastAsia="Arial" w:hAnsiTheme="minorHAnsi" w:cstheme="minorHAnsi"/>
          <w:sz w:val="22"/>
          <w:szCs w:val="22"/>
        </w:rPr>
        <w:t>our resume. The rest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 the re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ume must convince the hiring authority that you have the bac</w:t>
      </w:r>
      <w:r w:rsidRPr="005942A9">
        <w:rPr>
          <w:rFonts w:asciiTheme="minorHAnsi" w:eastAsia="Arial" w:hAnsiTheme="minorHAnsi" w:cstheme="minorHAnsi"/>
          <w:sz w:val="22"/>
          <w:szCs w:val="22"/>
        </w:rPr>
        <w:t>kgro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nd and skills to do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and are well worth an intervi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w.</w:t>
      </w:r>
    </w:p>
    <w:p w14:paraId="57647D97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532E45E" w14:textId="77777777" w:rsidR="00687177" w:rsidRPr="005942A9" w:rsidRDefault="00727CAC">
      <w:pPr>
        <w:ind w:left="120" w:right="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Do not as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ume that any career objective is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better than no objec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ive. If your objective is vague and unfocused, you appear inde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isi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e and unable to make deci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ons and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et goals.  This  is  n</w:t>
      </w:r>
      <w:r w:rsidRPr="005942A9">
        <w:rPr>
          <w:rFonts w:asciiTheme="minorHAnsi" w:eastAsia="Arial" w:hAnsiTheme="minorHAnsi" w:cstheme="minorHAnsi"/>
          <w:sz w:val="22"/>
          <w:szCs w:val="22"/>
        </w:rPr>
        <w:t>ot  a  description  of  duti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  or  a  vague  description  of  a  job.  Avoid statements such as “a position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hat will utili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5942A9">
        <w:rPr>
          <w:rFonts w:asciiTheme="minorHAnsi" w:eastAsia="Arial" w:hAnsiTheme="minorHAnsi" w:cstheme="minorHAnsi"/>
          <w:sz w:val="22"/>
          <w:szCs w:val="22"/>
        </w:rPr>
        <w:t>e my broad talen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 and allow me to grow.” If this is your objective,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eave it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resume.</w:t>
      </w:r>
    </w:p>
    <w:p w14:paraId="4C6FD42C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92B76A5" w14:textId="77777777" w:rsidR="00687177" w:rsidRPr="005942A9" w:rsidRDefault="00727CAC">
      <w:pPr>
        <w:ind w:left="120" w:right="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Using a career objective has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been an optional issue on a 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sume in the past, but in recent</w:t>
      </w:r>
      <w:r w:rsidRPr="005942A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years</w:t>
      </w:r>
      <w:r w:rsidRPr="005942A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it</w:t>
      </w:r>
      <w:r w:rsidRPr="005942A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has</w:t>
      </w:r>
      <w:r w:rsidRPr="005942A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become</w:t>
      </w:r>
      <w:r w:rsidRPr="005942A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more</w:t>
      </w:r>
      <w:r w:rsidRPr="005942A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important.</w:t>
      </w:r>
      <w:r w:rsidRPr="005942A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There</w:t>
      </w:r>
      <w:r w:rsidRPr="005942A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are</w:t>
      </w:r>
      <w:r w:rsidRPr="005942A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times</w:t>
      </w:r>
      <w:r w:rsidRPr="005942A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when</w:t>
      </w:r>
      <w:r w:rsidRPr="005942A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absolutely</w:t>
      </w:r>
      <w:r w:rsidRPr="005942A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need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objective, such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as:</w:t>
      </w:r>
    </w:p>
    <w:p w14:paraId="13738FE8" w14:textId="77777777" w:rsidR="00687177" w:rsidRPr="005942A9" w:rsidRDefault="00687177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5364636A" w14:textId="77777777" w:rsidR="00687177" w:rsidRPr="005942A9" w:rsidRDefault="00727CAC">
      <w:pPr>
        <w:tabs>
          <w:tab w:val="left" w:pos="840"/>
        </w:tabs>
        <w:spacing w:line="260" w:lineRule="exact"/>
        <w:ind w:left="840" w:right="79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When</w:t>
      </w:r>
      <w:r w:rsidRPr="005942A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applying</w:t>
      </w:r>
      <w:r w:rsidRPr="005942A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online.</w:t>
      </w:r>
      <w:r w:rsidRPr="005942A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Often</w:t>
      </w:r>
      <w:r w:rsidRPr="005942A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jobs</w:t>
      </w:r>
      <w:r w:rsidRPr="005942A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are</w:t>
      </w:r>
      <w:r w:rsidRPr="005942A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sorted</w:t>
      </w:r>
      <w:r w:rsidRPr="005942A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by</w:t>
      </w:r>
      <w:r w:rsidRPr="005942A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objectives</w:t>
      </w:r>
      <w:r w:rsidRPr="005942A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directed</w:t>
      </w:r>
      <w:r w:rsidRPr="005942A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5942A9">
        <w:rPr>
          <w:rFonts w:asciiTheme="minorHAnsi" w:eastAsia="Arial" w:hAnsiTheme="minorHAnsi" w:cstheme="minorHAnsi"/>
          <w:sz w:val="22"/>
          <w:szCs w:val="22"/>
        </w:rPr>
        <w:t>correct department for review.</w:t>
      </w:r>
    </w:p>
    <w:p w14:paraId="4D46B2D2" w14:textId="77777777" w:rsidR="00687177" w:rsidRPr="005942A9" w:rsidRDefault="00687177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2C470FE9" w14:textId="77777777" w:rsidR="00687177" w:rsidRPr="005942A9" w:rsidRDefault="00727CAC">
      <w:pPr>
        <w:tabs>
          <w:tab w:val="left" w:pos="840"/>
        </w:tabs>
        <w:spacing w:line="260" w:lineRule="exact"/>
        <w:ind w:left="840" w:right="80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When</w:t>
      </w:r>
      <w:r w:rsidRPr="005942A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applying</w:t>
      </w:r>
      <w:r w:rsidRPr="005942A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ge</w:t>
      </w:r>
      <w:r w:rsidRPr="005942A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mpanies,</w:t>
      </w:r>
      <w:r w:rsidRPr="005942A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avoid</w:t>
      </w:r>
      <w:r w:rsidRPr="005942A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hu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es</w:t>
      </w:r>
      <w:r w:rsidRPr="005942A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department deciding the position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</w:rPr>
        <w:t>ou should fill.</w:t>
      </w:r>
    </w:p>
    <w:p w14:paraId="3D3A2D85" w14:textId="77777777" w:rsidR="00687177" w:rsidRPr="005942A9" w:rsidRDefault="0068717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BF112EA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Posting resumes 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b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search sites,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such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Monster.com.</w:t>
      </w:r>
    </w:p>
    <w:p w14:paraId="6A6FA5C6" w14:textId="77777777" w:rsidR="00687177" w:rsidRPr="005942A9" w:rsidRDefault="00727CA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Employers decide whether to review your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 based on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objective.</w:t>
      </w:r>
    </w:p>
    <w:p w14:paraId="5837860E" w14:textId="77777777" w:rsidR="00687177" w:rsidRPr="005942A9" w:rsidRDefault="00687177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651E9ADB" w14:textId="77777777" w:rsidR="00687177" w:rsidRPr="005942A9" w:rsidRDefault="00727CAC">
      <w:pPr>
        <w:tabs>
          <w:tab w:val="left" w:pos="840"/>
        </w:tabs>
        <w:spacing w:line="260" w:lineRule="exact"/>
        <w:ind w:left="840" w:right="79" w:hanging="36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20" w:bottom="280" w:left="1320" w:header="744" w:footer="0" w:gutter="0"/>
          <w:cols w:space="720"/>
        </w:sect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Resumes</w:t>
      </w:r>
      <w:r w:rsidRPr="005942A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</w:t>
      </w:r>
      <w:r w:rsidRPr="005942A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scanning.</w:t>
      </w:r>
      <w:r w:rsidRPr="005942A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objective</w:t>
      </w:r>
      <w:r w:rsidRPr="005942A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omes</w:t>
      </w:r>
      <w:r w:rsidRPr="005942A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key</w:t>
      </w:r>
      <w:r w:rsidRPr="005942A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word</w:t>
      </w:r>
      <w:r w:rsidRPr="005942A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</w:t>
      </w:r>
      <w:r w:rsidRPr="005942A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screening process.</w:t>
      </w:r>
    </w:p>
    <w:p w14:paraId="6227A03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3B5ED0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1B127CD" w14:textId="77777777" w:rsidR="00687177" w:rsidRPr="005942A9" w:rsidRDefault="00727CAC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Writing Career</w:t>
      </w:r>
      <w:r w:rsidRPr="005942A9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Objectives</w:t>
      </w:r>
    </w:p>
    <w:p w14:paraId="3450E64C" w14:textId="77777777" w:rsidR="00687177" w:rsidRPr="005942A9" w:rsidRDefault="00687177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E9FD12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27429E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Conci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e, short and to the point</w:t>
      </w:r>
    </w:p>
    <w:p w14:paraId="2133A0DC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Target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career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objective whenever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possible.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Don’t make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employer guess</w:t>
      </w:r>
    </w:p>
    <w:p w14:paraId="54AEDC55" w14:textId="77777777" w:rsidR="00687177" w:rsidRPr="005942A9" w:rsidRDefault="00727CAC">
      <w:pPr>
        <w:ind w:left="390" w:right="288" w:hanging="27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specific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don’t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write: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“Seeking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ch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llenging position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with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large company that will provide an opportunity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growth and advancement.”</w:t>
      </w:r>
    </w:p>
    <w:p w14:paraId="53477C7F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Answers the question “What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can </w:t>
      </w:r>
      <w:r w:rsidRPr="005942A9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you </w:t>
      </w:r>
      <w:r w:rsidRPr="005942A9">
        <w:rPr>
          <w:rFonts w:asciiTheme="minorHAnsi" w:eastAsia="Arial" w:hAnsiTheme="minorHAnsi" w:cstheme="minorHAnsi"/>
          <w:spacing w:val="-65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do for the </w:t>
      </w:r>
      <w:r w:rsidRPr="005942A9">
        <w:rPr>
          <w:rFonts w:asciiTheme="minorHAnsi" w:eastAsia="Arial" w:hAnsiTheme="minorHAnsi" w:cstheme="minorHAnsi"/>
          <w:sz w:val="22"/>
          <w:szCs w:val="22"/>
          <w:u w:val="thick" w:color="000000"/>
        </w:rPr>
        <w:t>emplo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  <w:u w:val="thick" w:color="000000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  <w:u w:val="thick" w:color="000000"/>
        </w:rPr>
        <w:t>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  <w:u w:val="thick" w:color="000000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?”</w:t>
      </w:r>
    </w:p>
    <w:p w14:paraId="7880093F" w14:textId="77777777" w:rsidR="00687177" w:rsidRPr="005942A9" w:rsidRDefault="00687177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62EFB26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9C888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2DFB08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Targeted</w:t>
      </w:r>
      <w:r w:rsidRPr="005942A9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Objective</w:t>
      </w:r>
      <w:r w:rsidRPr="005942A9">
        <w:rPr>
          <w:rFonts w:asciiTheme="minorHAnsi" w:eastAsia="Arial" w:hAnsiTheme="minorHAnsi" w:cstheme="minorHAnsi"/>
          <w:b/>
          <w:i/>
          <w:spacing w:val="-1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(preferred):</w:t>
      </w:r>
    </w:p>
    <w:p w14:paraId="6F043BE5" w14:textId="77777777" w:rsidR="00687177" w:rsidRPr="005942A9" w:rsidRDefault="00687177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07A9FC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514C9F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Lists the specific job and company you are applying for</w:t>
      </w:r>
    </w:p>
    <w:p w14:paraId="08F53EBD" w14:textId="77777777" w:rsidR="00687177" w:rsidRPr="005942A9" w:rsidRDefault="00687177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43749D5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C60EA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2C8E35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Examples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Good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Targeted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Career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Obj</w:t>
      </w:r>
      <w:r w:rsidRPr="005942A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ctives</w:t>
      </w:r>
    </w:p>
    <w:p w14:paraId="50585EFF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9412B02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Seeking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position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Licensed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Vocational Nurse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t.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Mary’s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Hospital</w:t>
      </w:r>
    </w:p>
    <w:p w14:paraId="041BEBC8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position as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Bookkeeper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M&amp;M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Tax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Consultants</w:t>
      </w:r>
    </w:p>
    <w:p w14:paraId="3E311B64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Position as</w:t>
      </w:r>
      <w:r w:rsidRPr="005942A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 Security Guard for Brinks International</w:t>
      </w:r>
    </w:p>
    <w:p w14:paraId="7CF4ACF5" w14:textId="77777777" w:rsidR="00687177" w:rsidRPr="005942A9" w:rsidRDefault="00687177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519C26D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8AFF6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756244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General</w:t>
      </w:r>
      <w:r w:rsidRPr="005942A9">
        <w:rPr>
          <w:rFonts w:asciiTheme="minorHAnsi" w:eastAsia="Arial" w:hAnsiTheme="minorHAnsi" w:cstheme="minorHAnsi"/>
          <w:b/>
          <w:i/>
          <w:spacing w:val="-1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Job</w:t>
      </w:r>
      <w:r w:rsidRPr="005942A9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Objective:</w:t>
      </w:r>
    </w:p>
    <w:p w14:paraId="6347C61C" w14:textId="77777777" w:rsidR="00687177" w:rsidRPr="005942A9" w:rsidRDefault="0068717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388003B" w14:textId="77777777" w:rsidR="00687177" w:rsidRPr="005942A9" w:rsidRDefault="00727CAC">
      <w:pPr>
        <w:ind w:left="120" w:right="65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Occasionally you do not know the actual 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mpany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are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sending 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general job objective 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most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effective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these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circumstances. When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not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know the name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 actual company or are going to a job fair and will hand out resumes to several companies, then the objective needs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 be 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re generic. Often jobs that are posted on the Internet are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942A9">
        <w:rPr>
          <w:rFonts w:asciiTheme="minorHAnsi" w:eastAsia="Arial" w:hAnsiTheme="minorHAnsi" w:cstheme="minorHAnsi"/>
          <w:sz w:val="22"/>
          <w:szCs w:val="22"/>
        </w:rPr>
        <w:t>linds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ads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from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head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sz w:val="22"/>
          <w:szCs w:val="22"/>
        </w:rPr>
        <w:t>unters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you will not be able to find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company name.</w:t>
      </w:r>
    </w:p>
    <w:p w14:paraId="237DAC08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73D6528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Examples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General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Objectives</w:t>
      </w:r>
    </w:p>
    <w:p w14:paraId="795E767C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7F473C6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Entry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level position in multi-image production company</w:t>
      </w:r>
    </w:p>
    <w:p w14:paraId="380A4F2B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Position as</w:t>
      </w:r>
      <w:r w:rsidRPr="005942A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 Health Educator</w:t>
      </w:r>
    </w:p>
    <w:p w14:paraId="7E8BEF19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420" w:bottom="280" w:left="1320" w:header="744" w:footer="0" w:gutter="0"/>
          <w:cols w:space="720"/>
        </w:sect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Project management position in Marketing</w:t>
      </w:r>
    </w:p>
    <w:p w14:paraId="5960810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43AA02" w14:textId="77777777" w:rsidR="00687177" w:rsidRPr="005942A9" w:rsidRDefault="0068717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CDE0A35" w14:textId="77777777" w:rsidR="00687177" w:rsidRPr="005942A9" w:rsidRDefault="00727CAC">
      <w:pPr>
        <w:spacing w:before="23"/>
        <w:ind w:left="3929" w:right="393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eastAsia="Cambria" w:hAnsiTheme="minorHAnsi" w:cstheme="minorHAnsi"/>
          <w:shadow/>
          <w:w w:val="118"/>
          <w:sz w:val="22"/>
          <w:szCs w:val="22"/>
        </w:rPr>
        <w:t>Exercise</w:t>
      </w:r>
      <w:r w:rsidRPr="005942A9">
        <w:rPr>
          <w:rFonts w:asciiTheme="minorHAnsi" w:eastAsia="Cambria" w:hAnsiTheme="minorHAnsi" w:cstheme="minorHAnsi"/>
          <w:spacing w:val="19"/>
          <w:w w:val="118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8"/>
          <w:sz w:val="22"/>
          <w:szCs w:val="22"/>
        </w:rPr>
        <w:t>#</w:t>
      </w:r>
      <w:r w:rsidRPr="005942A9">
        <w:rPr>
          <w:rFonts w:asciiTheme="minorHAnsi" w:eastAsia="Cambria" w:hAnsiTheme="minorHAnsi" w:cstheme="minorHAnsi"/>
          <w:shadow/>
          <w:w w:val="114"/>
          <w:sz w:val="22"/>
          <w:szCs w:val="22"/>
        </w:rPr>
        <w:t>1</w:t>
      </w:r>
    </w:p>
    <w:p w14:paraId="7D3A7A47" w14:textId="77777777" w:rsidR="00687177" w:rsidRPr="005942A9" w:rsidRDefault="00727CAC">
      <w:pPr>
        <w:spacing w:before="1" w:line="300" w:lineRule="exact"/>
        <w:ind w:left="2679" w:right="267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08F2E04C">
          <v:group id="_x0000_s1187" style="position:absolute;left:0;text-align:left;margin-left:202.6pt;margin-top:14.7pt;width:207.4pt;height:1.35pt;z-index:-2242;mso-position-horizontal-relative:page" coordorigin="4052,294" coordsize="4148,27">
            <v:shape id="_x0000_s1189" style="position:absolute;left:4072;top:313;width:4121;height:0" coordorigin="4072,313" coordsize="4121,0" path="m4072,313r4120,e" filled="f" strokecolor="#bfbfbf" strokeweight=".76pt">
              <v:path arrowok="t"/>
            </v:shape>
            <v:shape id="_x0000_s1188" style="position:absolute;left:4060;top:301;width:4121;height:0" coordorigin="4060,301" coordsize="4121,0" path="m4060,301r4120,e" filled="f" strokeweight=".76pt">
              <v:path arrowok="t"/>
            </v:shape>
            <w10:wrap anchorx="page"/>
          </v:group>
        </w:pic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Wri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g</w:t>
      </w:r>
      <w:r w:rsidRPr="005942A9">
        <w:rPr>
          <w:rFonts w:asciiTheme="minorHAnsi" w:eastAsia="Cambria" w:hAnsiTheme="minorHAnsi" w:cstheme="minorHAnsi"/>
          <w:spacing w:val="-14"/>
          <w:w w:val="118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O</w:t>
      </w:r>
      <w:r w:rsidRPr="005942A9">
        <w:rPr>
          <w:rFonts w:asciiTheme="minorHAnsi" w:eastAsia="Cambria" w:hAnsiTheme="minorHAnsi" w:cstheme="minorHAnsi"/>
          <w:shadow/>
          <w:spacing w:val="-1"/>
          <w:w w:val="118"/>
          <w:position w:val="-1"/>
          <w:sz w:val="22"/>
          <w:szCs w:val="22"/>
        </w:rPr>
        <w:t>b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j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c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ive</w:t>
      </w:r>
      <w:r w:rsidRPr="005942A9">
        <w:rPr>
          <w:rFonts w:asciiTheme="minorHAnsi" w:eastAsia="Cambria" w:hAnsiTheme="minorHAnsi" w:cstheme="minorHAnsi"/>
          <w:spacing w:val="68"/>
          <w:w w:val="118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18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spacing w:val="1"/>
          <w:w w:val="115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</w:p>
    <w:p w14:paraId="4771ECA1" w14:textId="77777777" w:rsidR="00687177" w:rsidRPr="005942A9" w:rsidRDefault="00687177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88FB99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D1007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0CEC2B" w14:textId="77777777" w:rsidR="00687177" w:rsidRPr="005942A9" w:rsidRDefault="00727CAC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Purpose</w:t>
      </w:r>
    </w:p>
    <w:p w14:paraId="3FCCF3E7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4B5CD4B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The purpo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 of this exercise is to pro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ide you with practice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writing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Objective</w:t>
      </w:r>
    </w:p>
    <w:p w14:paraId="3D91910F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Statements.</w:t>
      </w:r>
    </w:p>
    <w:p w14:paraId="1476CBFC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C7C4CBA" w14:textId="77777777" w:rsidR="00687177" w:rsidRPr="005942A9" w:rsidRDefault="00727CAC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Materials Needed F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r This Exercise</w:t>
      </w:r>
    </w:p>
    <w:p w14:paraId="37984EAB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90EBA74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You will need the following for this exercise:</w:t>
      </w:r>
    </w:p>
    <w:p w14:paraId="7513E727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797BC68" w14:textId="77777777" w:rsidR="00687177" w:rsidRPr="005942A9" w:rsidRDefault="00727CAC">
      <w:pPr>
        <w:tabs>
          <w:tab w:val="left" w:pos="820"/>
        </w:tabs>
        <w:ind w:left="820" w:right="18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Deci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on regarding the job you </w:t>
      </w:r>
      <w:r w:rsidRPr="005942A9">
        <w:rPr>
          <w:rFonts w:asciiTheme="minorHAnsi" w:eastAsia="Arial" w:hAnsiTheme="minorHAnsi" w:cstheme="minorHAnsi"/>
          <w:sz w:val="22"/>
          <w:szCs w:val="22"/>
        </w:rPr>
        <w:t>are conside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ing. Make a prelimina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choice if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 are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not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sure.</w:t>
      </w:r>
    </w:p>
    <w:p w14:paraId="3323915D" w14:textId="77777777" w:rsidR="00687177" w:rsidRPr="005942A9" w:rsidRDefault="00727CAC">
      <w:pPr>
        <w:tabs>
          <w:tab w:val="left" w:pos="820"/>
        </w:tabs>
        <w:spacing w:before="22" w:line="260" w:lineRule="exact"/>
        <w:ind w:left="820" w:right="70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Job Announcement(s)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 position(s)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hat you would like to apply for (from homework assignmen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)</w:t>
      </w:r>
    </w:p>
    <w:p w14:paraId="768C5D5F" w14:textId="77777777" w:rsidR="00687177" w:rsidRPr="005942A9" w:rsidRDefault="00727CAC">
      <w:pPr>
        <w:tabs>
          <w:tab w:val="left" w:pos="820"/>
        </w:tabs>
        <w:spacing w:before="17" w:line="260" w:lineRule="exact"/>
        <w:ind w:left="820" w:right="947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Revi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w 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mple Car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er Objective 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atements listed below.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additional </w:t>
      </w:r>
      <w:r w:rsidRPr="005942A9">
        <w:rPr>
          <w:rFonts w:asciiTheme="minorHAnsi" w:eastAsia="Arial" w:hAnsiTheme="minorHAnsi" w:cstheme="minorHAnsi"/>
          <w:sz w:val="22"/>
          <w:szCs w:val="22"/>
        </w:rPr>
        <w:t>information, refer to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TAP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Participant Manual, Page 71.</w:t>
      </w:r>
    </w:p>
    <w:p w14:paraId="01E6F562" w14:textId="77777777" w:rsidR="00687177" w:rsidRPr="005942A9" w:rsidRDefault="0068717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4606B6C" w14:textId="77777777" w:rsidR="00687177" w:rsidRPr="005942A9" w:rsidRDefault="00727CAC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Hints For Wri</w:t>
      </w:r>
      <w:r w:rsidRPr="005942A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t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ing Career Obje</w:t>
      </w:r>
      <w:r w:rsidRPr="005942A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tives</w:t>
      </w:r>
    </w:p>
    <w:p w14:paraId="5205D844" w14:textId="77777777" w:rsidR="00687177" w:rsidRPr="005942A9" w:rsidRDefault="00687177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454684DD" w14:textId="77777777" w:rsidR="00687177" w:rsidRPr="005942A9" w:rsidRDefault="00727CAC">
      <w:pPr>
        <w:tabs>
          <w:tab w:val="left" w:pos="820"/>
        </w:tabs>
        <w:spacing w:before="37" w:line="260" w:lineRule="exact"/>
        <w:ind w:left="820" w:right="306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Targeted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Objective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Statement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(preferred m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thod): List the exact job as listed in the job announcement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company's name.</w:t>
      </w:r>
    </w:p>
    <w:p w14:paraId="3D63FC29" w14:textId="77777777" w:rsidR="00687177" w:rsidRPr="005942A9" w:rsidRDefault="00727CAC">
      <w:pPr>
        <w:tabs>
          <w:tab w:val="left" w:pos="820"/>
        </w:tabs>
        <w:spacing w:before="17" w:line="260" w:lineRule="exact"/>
        <w:ind w:left="820" w:right="42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Keep 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objective short,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simp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e and to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the point.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Do not make the emplo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</w:rPr>
        <w:t>er guess what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you are applying for.</w:t>
      </w:r>
    </w:p>
    <w:p w14:paraId="3FCD7D9F" w14:textId="77777777" w:rsidR="00687177" w:rsidRPr="005942A9" w:rsidRDefault="00727CAC">
      <w:pPr>
        <w:tabs>
          <w:tab w:val="left" w:pos="820"/>
        </w:tabs>
        <w:spacing w:before="18" w:line="260" w:lineRule="exact"/>
        <w:ind w:left="820" w:right="192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Don't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 vague statements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such as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"see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5942A9">
        <w:rPr>
          <w:rFonts w:asciiTheme="minorHAnsi" w:eastAsia="Arial" w:hAnsiTheme="minorHAnsi" w:cstheme="minorHAnsi"/>
          <w:sz w:val="22"/>
          <w:szCs w:val="22"/>
        </w:rPr>
        <w:t>ing a challenging po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ition with a large company with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potential for growth and advancement."</w:t>
      </w:r>
    </w:p>
    <w:p w14:paraId="4959169A" w14:textId="77777777" w:rsidR="00687177" w:rsidRPr="005942A9" w:rsidRDefault="0068717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9C4E39D" w14:textId="77777777" w:rsidR="00687177" w:rsidRPr="005942A9" w:rsidRDefault="00727CAC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Example Objective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Statements</w:t>
      </w:r>
    </w:p>
    <w:p w14:paraId="115CFDCB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780FCAF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"Electroni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Technician position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with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Lockheed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Martin"</w:t>
      </w:r>
    </w:p>
    <w:p w14:paraId="6A6A984B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6616378" w14:textId="77777777" w:rsidR="00687177" w:rsidRPr="005942A9" w:rsidRDefault="00727CAC">
      <w:pPr>
        <w:spacing w:line="480" w:lineRule="auto"/>
        <w:ind w:left="100" w:right="1297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"Seeking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position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Customer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Service Representative with Via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ech Inc." "Biomedical Equipment Repair Technician"</w:t>
      </w:r>
    </w:p>
    <w:p w14:paraId="3131AD7D" w14:textId="77777777" w:rsidR="00687177" w:rsidRPr="005942A9" w:rsidRDefault="00727CAC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"Front Line Investigator with a security or law enforcement </w:t>
      </w:r>
      <w:r w:rsidRPr="005942A9">
        <w:rPr>
          <w:rFonts w:asciiTheme="minorHAnsi" w:eastAsia="Arial" w:hAnsiTheme="minorHAnsi" w:cstheme="minorHAnsi"/>
          <w:sz w:val="22"/>
          <w:szCs w:val="22"/>
        </w:rPr>
        <w:t>agency."</w:t>
      </w:r>
    </w:p>
    <w:p w14:paraId="59D96568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4142E30" w14:textId="77777777" w:rsidR="00687177" w:rsidRPr="005942A9" w:rsidRDefault="00727CAC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Practice</w:t>
      </w:r>
    </w:p>
    <w:p w14:paraId="153C8E07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F216AEC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40" w:header="744" w:footer="0" w:gutter="0"/>
          <w:cols w:space="720"/>
        </w:sectPr>
      </w:pPr>
      <w:r w:rsidRPr="005942A9">
        <w:rPr>
          <w:rFonts w:asciiTheme="minorHAnsi" w:hAnsiTheme="minorHAnsi" w:cstheme="minorHAnsi"/>
          <w:sz w:val="22"/>
          <w:szCs w:val="22"/>
        </w:rPr>
        <w:pict w14:anchorId="68937D01">
          <v:group id="_x0000_s1185" style="position:absolute;left:0;text-align:left;margin-left:1in;margin-top:28.5pt;width:427.05pt;height:0;z-index:-2241;mso-position-horizontal-relative:page" coordorigin="1440,570" coordsize="8541,0">
            <v:shape id="_x0000_s1186" style="position:absolute;left:1440;top:570;width:8541;height:0" coordorigin="1440,570" coordsize="8541,0" path="m1440,570r85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7D2F6E72">
          <v:group id="_x0000_s1183" style="position:absolute;left:0;text-align:left;margin-left:1in;margin-top:56.1pt;width:427.05pt;height:0;z-index:-2240;mso-position-horizontal-relative:page" coordorigin="1440,1122" coordsize="8541,0">
            <v:shape id="_x0000_s1184" style="position:absolute;left:1440;top:1122;width:8541;height:0" coordorigin="1440,1122" coordsize="8541,0" path="m1440,1122r85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1FACF883">
          <v:group id="_x0000_s1181" style="position:absolute;left:0;text-align:left;margin-left:1in;margin-top:730.1pt;width:427.05pt;height:0;z-index:-2239;mso-position-horizontal-relative:page;mso-position-vertical-relative:page" coordorigin="1440,14602" coordsize="8541,0">
            <v:shape id="_x0000_s1182" style="position:absolute;left:1440;top:14602;width:8541;height:0" coordorigin="1440,14602" coordsize="8541,0" path="m1440,14602r8541,e" filled="f" strokeweight=".26669mm">
              <v:path arrowok="t"/>
            </v:shape>
            <w10:wrap anchorx="page" anchory="page"/>
          </v:group>
        </w:pict>
      </w:r>
      <w:r w:rsidRPr="005942A9">
        <w:rPr>
          <w:rFonts w:asciiTheme="minorHAnsi" w:eastAsia="Arial" w:hAnsiTheme="minorHAnsi" w:cstheme="minorHAnsi"/>
          <w:sz w:val="22"/>
          <w:szCs w:val="22"/>
        </w:rPr>
        <w:t>Write your Objecti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e Statement below:</w:t>
      </w:r>
    </w:p>
    <w:p w14:paraId="500FCB68" w14:textId="77777777" w:rsidR="00687177" w:rsidRPr="005942A9" w:rsidRDefault="0068717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8FB2F4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523A4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9243B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3D2E88" w14:textId="77777777" w:rsidR="00687177" w:rsidRPr="005942A9" w:rsidRDefault="00727CAC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Sections</w:t>
      </w:r>
      <w:r w:rsidRPr="005942A9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Resume:</w:t>
      </w:r>
      <w:r w:rsidRPr="005942A9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Summary</w:t>
      </w:r>
      <w:r w:rsidRPr="005942A9">
        <w:rPr>
          <w:rFonts w:asciiTheme="minorHAnsi" w:eastAsia="Arial" w:hAnsiTheme="minorHAnsi" w:cstheme="minorHAnsi"/>
          <w:b/>
          <w:i/>
          <w:spacing w:val="-1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Qualifications</w:t>
      </w:r>
    </w:p>
    <w:p w14:paraId="4C2EE9D4" w14:textId="77777777" w:rsidR="00687177" w:rsidRPr="005942A9" w:rsidRDefault="00687177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ECD3C5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918729" w14:textId="77777777" w:rsidR="00687177" w:rsidRPr="005942A9" w:rsidRDefault="00727CAC">
      <w:pPr>
        <w:spacing w:line="228" w:lineRule="auto"/>
        <w:ind w:left="370" w:right="69" w:hanging="27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sz w:val="22"/>
          <w:szCs w:val="22"/>
        </w:rPr>
        <w:t>li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hts your key skill areas –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dr</w:t>
      </w:r>
      <w:r w:rsidRPr="005942A9">
        <w:rPr>
          <w:rFonts w:asciiTheme="minorHAnsi" w:eastAsia="Arial" w:hAnsiTheme="minorHAnsi" w:cstheme="minorHAnsi"/>
          <w:sz w:val="22"/>
          <w:szCs w:val="22"/>
        </w:rPr>
        <w:t>aws attention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specific skills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support your job goal</w:t>
      </w:r>
    </w:p>
    <w:p w14:paraId="03FB25C3" w14:textId="77777777" w:rsidR="00687177" w:rsidRPr="005942A9" w:rsidRDefault="0068717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54E4529A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Can either be done in </w:t>
      </w:r>
      <w:r w:rsidRPr="005942A9">
        <w:rPr>
          <w:rFonts w:asciiTheme="minorHAnsi" w:eastAsia="Arial" w:hAnsiTheme="minorHAnsi" w:cstheme="minorHAnsi"/>
          <w:sz w:val="22"/>
          <w:szCs w:val="22"/>
        </w:rPr>
        <w:t>paragraph form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or as a bulleted li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t</w:t>
      </w:r>
    </w:p>
    <w:p w14:paraId="5641B097" w14:textId="77777777" w:rsidR="00687177" w:rsidRPr="005942A9" w:rsidRDefault="0068717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120781C" w14:textId="77777777" w:rsidR="00687177" w:rsidRPr="005942A9" w:rsidRDefault="00727CAC">
      <w:pPr>
        <w:spacing w:line="228" w:lineRule="auto"/>
        <w:ind w:left="370" w:right="495" w:hanging="27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Should include your Security Clearance if 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have one.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Remember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have your resume cleared by your Security Manager.</w:t>
      </w:r>
    </w:p>
    <w:p w14:paraId="45AC8930" w14:textId="77777777" w:rsidR="00687177" w:rsidRPr="005942A9" w:rsidRDefault="0068717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717C710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80" w:bottom="280" w:left="13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7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Time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“brag” about 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qualities –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“greatest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hits”</w:t>
      </w:r>
    </w:p>
    <w:p w14:paraId="363C755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6F9F11" w14:textId="77777777" w:rsidR="00687177" w:rsidRPr="005942A9" w:rsidRDefault="0068717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D363C0B" w14:textId="77777777" w:rsidR="00687177" w:rsidRPr="005942A9" w:rsidRDefault="00727CAC">
      <w:pPr>
        <w:spacing w:before="23"/>
        <w:ind w:left="3949" w:right="393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eastAsia="Cambria" w:hAnsiTheme="minorHAnsi" w:cstheme="minorHAnsi"/>
          <w:shadow/>
          <w:w w:val="118"/>
          <w:sz w:val="22"/>
          <w:szCs w:val="22"/>
        </w:rPr>
        <w:t>Exercise</w:t>
      </w:r>
      <w:r w:rsidRPr="005942A9">
        <w:rPr>
          <w:rFonts w:asciiTheme="minorHAnsi" w:eastAsia="Cambria" w:hAnsiTheme="minorHAnsi" w:cstheme="minorHAnsi"/>
          <w:spacing w:val="19"/>
          <w:w w:val="118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8"/>
          <w:sz w:val="22"/>
          <w:szCs w:val="22"/>
        </w:rPr>
        <w:t>#</w:t>
      </w:r>
      <w:r w:rsidRPr="005942A9">
        <w:rPr>
          <w:rFonts w:asciiTheme="minorHAnsi" w:eastAsia="Cambria" w:hAnsiTheme="minorHAnsi" w:cstheme="minorHAnsi"/>
          <w:shadow/>
          <w:w w:val="114"/>
          <w:sz w:val="22"/>
          <w:szCs w:val="22"/>
        </w:rPr>
        <w:t>2</w:t>
      </w:r>
    </w:p>
    <w:p w14:paraId="24AA6F47" w14:textId="77777777" w:rsidR="00687177" w:rsidRPr="005942A9" w:rsidRDefault="00727CAC">
      <w:pPr>
        <w:spacing w:before="1" w:line="300" w:lineRule="exact"/>
        <w:ind w:left="1356" w:right="133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49C67F0C">
          <v:group id="_x0000_s1178" style="position:absolute;left:0;text-align:left;margin-left:135.45pt;margin-top:14.7pt;width:341.7pt;height:1.35pt;z-index:-2238;mso-position-horizontal-relative:page" coordorigin="2709,294" coordsize="6834,27">
            <v:shape id="_x0000_s1180" style="position:absolute;left:2729;top:313;width:6806;height:0" coordorigin="2729,313" coordsize="6806,0" path="m2729,313r6806,e" filled="f" strokecolor="#bfbfbf" strokeweight=".76pt">
              <v:path arrowok="t"/>
            </v:shape>
            <v:shape id="_x0000_s1179" style="position:absolute;left:2717;top:301;width:6806;height:0" coordorigin="2717,301" coordsize="6806,0" path="m2717,301r6806,e" filled="f" strokeweight=".76pt">
              <v:path arrowok="t"/>
            </v:shape>
            <w10:wrap anchorx="page"/>
          </v:group>
        </w:pic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Wri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g</w:t>
      </w:r>
      <w:r w:rsidRPr="005942A9">
        <w:rPr>
          <w:rFonts w:asciiTheme="minorHAnsi" w:eastAsia="Cambria" w:hAnsiTheme="minorHAnsi" w:cstheme="minorHAnsi"/>
          <w:spacing w:val="-23"/>
          <w:w w:val="119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2"/>
          <w:w w:val="119"/>
          <w:position w:val="-1"/>
          <w:sz w:val="22"/>
          <w:szCs w:val="22"/>
        </w:rPr>
        <w:t>“</w:t>
      </w:r>
      <w:r w:rsidRPr="005942A9">
        <w:rPr>
          <w:rFonts w:asciiTheme="minorHAnsi" w:eastAsia="Cambria" w:hAnsiTheme="minorHAnsi" w:cstheme="minorHAnsi"/>
          <w:shadow/>
          <w:spacing w:val="-1"/>
          <w:w w:val="119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mm</w:t>
      </w:r>
      <w:r w:rsidRPr="005942A9">
        <w:rPr>
          <w:rFonts w:asciiTheme="minorHAnsi" w:eastAsia="Cambria" w:hAnsiTheme="minorHAnsi" w:cstheme="minorHAnsi"/>
          <w:shadow/>
          <w:spacing w:val="-1"/>
          <w:w w:val="119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ry</w:t>
      </w:r>
      <w:r w:rsidRPr="005942A9">
        <w:rPr>
          <w:rFonts w:asciiTheme="minorHAnsi" w:eastAsia="Cambria" w:hAnsiTheme="minorHAnsi" w:cstheme="minorHAnsi"/>
          <w:spacing w:val="20"/>
          <w:w w:val="119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of</w:t>
      </w:r>
      <w:r w:rsidRPr="005942A9">
        <w:rPr>
          <w:rFonts w:asciiTheme="minorHAnsi" w:eastAsia="Cambria" w:hAnsiTheme="minorHAnsi" w:cstheme="minorHAnsi"/>
          <w:spacing w:val="31"/>
          <w:w w:val="119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Qu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lific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at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-1"/>
          <w:w w:val="119"/>
          <w:position w:val="-1"/>
          <w:sz w:val="22"/>
          <w:szCs w:val="22"/>
        </w:rPr>
        <w:t>o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s”</w:t>
      </w:r>
      <w:r w:rsidRPr="005942A9">
        <w:rPr>
          <w:rFonts w:asciiTheme="minorHAnsi" w:eastAsia="Cambria" w:hAnsiTheme="minorHAnsi" w:cstheme="minorHAnsi"/>
          <w:spacing w:val="54"/>
          <w:w w:val="119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19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spacing w:val="1"/>
          <w:w w:val="115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spacing w:val="-1"/>
          <w:w w:val="116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</w:p>
    <w:p w14:paraId="397BC53E" w14:textId="77777777" w:rsidR="00687177" w:rsidRPr="005942A9" w:rsidRDefault="0068717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C4ABC2E" w14:textId="77777777" w:rsidR="00687177" w:rsidRPr="005942A9" w:rsidRDefault="00727CAC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Purpose</w:t>
      </w:r>
    </w:p>
    <w:p w14:paraId="3A2216B0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8CD3FF2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The purpo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this exercise is to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provide you with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practice writing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Summary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>f</w:t>
      </w:r>
    </w:p>
    <w:p w14:paraId="051AF0DF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Qualificati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val="single" w:color="000000"/>
        </w:rPr>
        <w:t>o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 xml:space="preserve">ns </w:t>
      </w:r>
      <w:r w:rsidRPr="005942A9">
        <w:rPr>
          <w:rFonts w:asciiTheme="minorHAnsi" w:eastAsia="Arial" w:hAnsiTheme="minorHAnsi" w:cstheme="minorHAnsi"/>
          <w:spacing w:val="-65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statem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nts.</w:t>
      </w:r>
    </w:p>
    <w:p w14:paraId="75975933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A45F097" w14:textId="77777777" w:rsidR="00687177" w:rsidRPr="005942A9" w:rsidRDefault="00727CAC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Materials Needed F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r This Exercise</w:t>
      </w:r>
    </w:p>
    <w:p w14:paraId="782B9C74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C1E18E9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You will need the following for this </w:t>
      </w:r>
      <w:r w:rsidRPr="005942A9">
        <w:rPr>
          <w:rFonts w:asciiTheme="minorHAnsi" w:eastAsia="Arial" w:hAnsiTheme="minorHAnsi" w:cstheme="minorHAnsi"/>
          <w:sz w:val="22"/>
          <w:szCs w:val="22"/>
        </w:rPr>
        <w:t>exercise:</w:t>
      </w:r>
    </w:p>
    <w:p w14:paraId="69AE6567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2751A8D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Preliminary career objective</w:t>
      </w:r>
    </w:p>
    <w:p w14:paraId="41886FE9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Announcement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position(s) that you would like to apply for</w:t>
      </w:r>
    </w:p>
    <w:p w14:paraId="2A3A0B92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Skill statements from Page 22 of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TAP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Participant Manual</w:t>
      </w:r>
    </w:p>
    <w:p w14:paraId="0FDAB649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Revi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w 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mple Qualification Statements listed below</w:t>
      </w:r>
    </w:p>
    <w:p w14:paraId="548FC49E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A76C0C9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Hints For Writing Qua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lification</w:t>
      </w:r>
      <w:r w:rsidRPr="005942A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Statements</w:t>
      </w:r>
    </w:p>
    <w:p w14:paraId="28CE9B43" w14:textId="77777777" w:rsidR="00687177" w:rsidRPr="005942A9" w:rsidRDefault="00687177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192734AE" w14:textId="77777777" w:rsidR="00687177" w:rsidRPr="005942A9" w:rsidRDefault="00727CAC">
      <w:pPr>
        <w:tabs>
          <w:tab w:val="left" w:pos="900"/>
        </w:tabs>
        <w:spacing w:before="15"/>
        <w:ind w:left="900" w:right="307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Draw the reader's attention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specific skills that you possess and can offer the company.</w:t>
      </w:r>
    </w:p>
    <w:p w14:paraId="101CBACD" w14:textId="77777777" w:rsidR="00687177" w:rsidRPr="005942A9" w:rsidRDefault="00727CAC">
      <w:pPr>
        <w:tabs>
          <w:tab w:val="left" w:pos="900"/>
        </w:tabs>
        <w:spacing w:before="22" w:line="260" w:lineRule="exact"/>
        <w:ind w:left="900" w:right="315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Look for key words in the job announce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ent</w:t>
      </w:r>
      <w:r w:rsidRPr="005942A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write qualification statements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highlight those key words</w:t>
      </w:r>
    </w:p>
    <w:p w14:paraId="3936F7CE" w14:textId="77777777" w:rsidR="00687177" w:rsidRPr="005942A9" w:rsidRDefault="00727CAC">
      <w:pPr>
        <w:tabs>
          <w:tab w:val="left" w:pos="900"/>
        </w:tabs>
        <w:spacing w:before="17" w:line="260" w:lineRule="exact"/>
        <w:ind w:left="900" w:right="1356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Can either be </w:t>
      </w:r>
      <w:r w:rsidRPr="005942A9">
        <w:rPr>
          <w:rFonts w:asciiTheme="minorHAnsi" w:eastAsia="Arial" w:hAnsiTheme="minorHAnsi" w:cstheme="minorHAnsi"/>
          <w:sz w:val="22"/>
          <w:szCs w:val="22"/>
        </w:rPr>
        <w:t>written as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short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paragraph or short list with 4-5 bullet statements.</w:t>
      </w:r>
    </w:p>
    <w:p w14:paraId="0CCD6F8F" w14:textId="77777777" w:rsidR="00687177" w:rsidRPr="005942A9" w:rsidRDefault="00727CAC">
      <w:pPr>
        <w:spacing w:line="28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This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your time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brag about your best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qualities.</w:t>
      </w:r>
    </w:p>
    <w:p w14:paraId="403D6CA2" w14:textId="77777777" w:rsidR="00687177" w:rsidRPr="005942A9" w:rsidRDefault="00727CAC">
      <w:pPr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List your certifications, licen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es or secur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ty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clearance if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required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 position.</w:t>
      </w:r>
    </w:p>
    <w:p w14:paraId="0F7D58B9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6C16AD3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Example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#1: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Summa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r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y</w:t>
      </w:r>
      <w:r w:rsidRPr="005942A9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of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Qualificat</w:t>
      </w:r>
      <w:r w:rsidRPr="005942A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i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ons for a Law</w:t>
      </w:r>
      <w:r w:rsidRPr="005942A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>E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nforcement Professional</w:t>
      </w:r>
    </w:p>
    <w:p w14:paraId="552C14A4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720B850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“Law enforcement professional with a degree in criminal justice. Qualifi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ations include</w:t>
      </w:r>
    </w:p>
    <w:p w14:paraId="5D4B9BA5" w14:textId="77777777" w:rsidR="00687177" w:rsidRPr="005942A9" w:rsidRDefault="00727CAC">
      <w:pPr>
        <w:ind w:left="120" w:right="547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15 years’ experience in international and homeland se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urity,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outstanding leadership capability managing large </w:t>
      </w:r>
      <w:r w:rsidRPr="005942A9">
        <w:rPr>
          <w:rFonts w:asciiTheme="minorHAnsi" w:eastAsia="Arial" w:hAnsiTheme="minorHAnsi" w:cstheme="minorHAnsi"/>
          <w:sz w:val="22"/>
          <w:szCs w:val="22"/>
        </w:rPr>
        <w:t>security teams, knowledge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patrol, search and rescue, investigati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e and criminal proce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ures. Abili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y to handle deadline-o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iented 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crisis situations.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Sharpshoo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expert ma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ksman qualific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5942A9">
        <w:rPr>
          <w:rFonts w:asciiTheme="minorHAnsi" w:eastAsia="Arial" w:hAnsiTheme="minorHAnsi" w:cstheme="minorHAnsi"/>
          <w:sz w:val="22"/>
          <w:szCs w:val="22"/>
        </w:rPr>
        <w:t>ions. Active Top Secret Clearan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89EE6D4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30A1D58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Example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#2: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Summa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r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y</w:t>
      </w:r>
      <w:r w:rsidRPr="005942A9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of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Qualifications for Human Resources Manager</w:t>
      </w:r>
    </w:p>
    <w:p w14:paraId="761499FF" w14:textId="77777777" w:rsidR="00687177" w:rsidRPr="005942A9" w:rsidRDefault="00687177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0F64D476" w14:textId="77777777" w:rsidR="00687177" w:rsidRPr="005942A9" w:rsidRDefault="00727CA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Human Resource Management</w:t>
      </w:r>
    </w:p>
    <w:p w14:paraId="2A375A0E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Organizational Development and Process Improvement</w:t>
      </w:r>
    </w:p>
    <w:p w14:paraId="2886A4DA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Training Development and Deli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ery</w:t>
      </w:r>
    </w:p>
    <w:p w14:paraId="506F09E6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Compensa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ion and Benefits Administration</w:t>
      </w:r>
    </w:p>
    <w:p w14:paraId="4EDB9A11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Management and Supervision</w:t>
      </w:r>
    </w:p>
    <w:p w14:paraId="59B24C06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Resource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Allo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ation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Administration</w:t>
      </w:r>
    </w:p>
    <w:p w14:paraId="281B77D2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Planning and Budget Management</w:t>
      </w:r>
    </w:p>
    <w:p w14:paraId="40D06D82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20" w:header="744" w:footer="0" w:gutter="0"/>
          <w:cols w:space="720"/>
        </w:sect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Legal Compliance</w:t>
      </w:r>
    </w:p>
    <w:p w14:paraId="1705F33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512AEC" w14:textId="77777777" w:rsidR="00687177" w:rsidRPr="005942A9" w:rsidRDefault="00687177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76E88FAD" w14:textId="77777777" w:rsidR="00687177" w:rsidRPr="005942A9" w:rsidRDefault="00727CAC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Example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#3: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Summa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r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y</w:t>
      </w:r>
      <w:r w:rsidRPr="005942A9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of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Qualifications for a Net</w:t>
      </w:r>
      <w:r w:rsidRPr="005942A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val="thick" w:color="000000"/>
        </w:rPr>
        <w:t>w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ork Administrator</w:t>
      </w:r>
    </w:p>
    <w:p w14:paraId="52DCC7EC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AEE8E1C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Solutions-oriented IT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with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expe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ience in Ne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5942A9">
        <w:rPr>
          <w:rFonts w:asciiTheme="minorHAnsi" w:eastAsia="Arial" w:hAnsiTheme="minorHAnsi" w:cstheme="minorHAnsi"/>
          <w:sz w:val="22"/>
          <w:szCs w:val="22"/>
        </w:rPr>
        <w:t>Administration, Network</w:t>
      </w:r>
    </w:p>
    <w:p w14:paraId="2CCEBF29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Support and Help De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k services</w:t>
      </w:r>
    </w:p>
    <w:p w14:paraId="12884C75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1E9DFB3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Knowledge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LAN/WAN netwo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k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administration</w:t>
      </w:r>
    </w:p>
    <w:p w14:paraId="54379C89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Expert capabilities for hardware, software and networking issues</w:t>
      </w:r>
    </w:p>
    <w:p w14:paraId="747D0AAF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Outstanding customer service skills</w:t>
      </w:r>
    </w:p>
    <w:p w14:paraId="7C0FD062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Certifications: MCSE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Windows 2000 and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CCNA</w:t>
      </w:r>
    </w:p>
    <w:p w14:paraId="05BA46B3" w14:textId="77777777" w:rsidR="00687177" w:rsidRPr="005942A9" w:rsidRDefault="00727CAC">
      <w:pPr>
        <w:tabs>
          <w:tab w:val="left" w:pos="840"/>
        </w:tabs>
        <w:spacing w:before="22" w:line="260" w:lineRule="exact"/>
        <w:ind w:left="840" w:right="774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Hardware: Desktops,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servers,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laptop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mo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ems,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network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cards,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printers, scanners,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etc.</w:t>
      </w:r>
    </w:p>
    <w:p w14:paraId="563707AF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Systems: Windows NT/2000,</w:t>
      </w:r>
      <w:r w:rsidRPr="005942A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SCO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Unix, Windows 95/97XP</w:t>
      </w:r>
    </w:p>
    <w:p w14:paraId="182EA96E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126A72B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Practice</w:t>
      </w:r>
    </w:p>
    <w:p w14:paraId="52E7FE07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909317B" w14:textId="77777777" w:rsidR="00687177" w:rsidRPr="005942A9" w:rsidRDefault="00727CAC">
      <w:pPr>
        <w:spacing w:before="29"/>
        <w:ind w:left="120" w:right="201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Using the skills statements you develo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z w:val="22"/>
          <w:szCs w:val="22"/>
        </w:rPr>
        <w:t>ed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from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page 22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manual, practice writing two </w:t>
      </w:r>
      <w:r w:rsidRPr="005942A9">
        <w:rPr>
          <w:rFonts w:asciiTheme="minorHAnsi" w:eastAsia="Arial" w:hAnsiTheme="minorHAnsi" w:cstheme="minorHAnsi"/>
          <w:sz w:val="22"/>
          <w:szCs w:val="22"/>
          <w:u w:val="thick" w:color="000000"/>
        </w:rPr>
        <w:t>Summary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  <w:u w:val="thick" w:color="000000"/>
        </w:rPr>
        <w:t>Qualifications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 statements.</w:t>
      </w:r>
    </w:p>
    <w:p w14:paraId="60BBF47A" w14:textId="77777777" w:rsidR="00687177" w:rsidRPr="005942A9" w:rsidRDefault="0068717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59EE063" w14:textId="77777777" w:rsidR="00687177" w:rsidRPr="005942A9" w:rsidRDefault="00727CAC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5F04D7CF">
          <v:group id="_x0000_s1176" style="position:absolute;left:0;text-align:left;margin-left:1in;margin-top:28.45pt;width:413.65pt;height:0;z-index:-2237;mso-position-horizontal-relative:page" coordorigin="1440,569" coordsize="8273,0">
            <v:shape id="_x0000_s1177" style="position:absolute;left:1440;top:569;width:8273;height:0" coordorigin="1440,569" coordsize="8273,0" path="m1440,569r827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57D801FB">
          <v:group id="_x0000_s1174" style="position:absolute;left:0;text-align:left;margin-left:75.35pt;margin-top:56.05pt;width:413.7pt;height:0;z-index:-2236;mso-position-horizontal-relative:page" coordorigin="1507,1121" coordsize="8274,0">
            <v:shape id="_x0000_s1175" style="position:absolute;left:1507;top:1121;width:8274;height:0" coordorigin="1507,1121" coordsize="8274,0" path="m1507,1121r8274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14D0D599">
          <v:group id="_x0000_s1172" style="position:absolute;left:0;text-align:left;margin-left:1in;margin-top:83.65pt;width:420.4pt;height:0;z-index:-2235;mso-position-horizontal-relative:page" coordorigin="1440,1673" coordsize="8408,0">
            <v:shape id="_x0000_s1173" style="position:absolute;left:1440;top:1673;width:8408;height:0" coordorigin="1440,1673" coordsize="8408,0" path="m1440,1673r8408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2A9F1923">
          <v:group id="_x0000_s1170" style="position:absolute;left:0;text-align:left;margin-left:1in;margin-top:111.25pt;width:420.4pt;height:0;z-index:-2234;mso-position-horizontal-relative:page" coordorigin="1440,2225" coordsize="8408,0">
            <v:shape id="_x0000_s1171" style="position:absolute;left:1440;top:2225;width:8408;height:0" coordorigin="1440,2225" coordsize="8408,0" path="m1440,2225r8408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Paragraph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Style:</w:t>
      </w:r>
    </w:p>
    <w:p w14:paraId="5B12F74D" w14:textId="77777777" w:rsidR="00687177" w:rsidRPr="005942A9" w:rsidRDefault="00687177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01A62DC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37C95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35085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8D09A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B9349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23AA0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3D825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BF04C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2600D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FBB9D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1600C5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Bullet Style</w:t>
      </w:r>
    </w:p>
    <w:p w14:paraId="632842DB" w14:textId="77777777" w:rsidR="00687177" w:rsidRPr="005942A9" w:rsidRDefault="00727CAC">
      <w:pPr>
        <w:tabs>
          <w:tab w:val="left" w:pos="8700"/>
        </w:tabs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sz w:val="22"/>
          <w:szCs w:val="22"/>
          <w:u w:val="single" w:color="000000"/>
        </w:rPr>
        <w:tab/>
      </w:r>
    </w:p>
    <w:p w14:paraId="1A99BBBB" w14:textId="77777777" w:rsidR="00687177" w:rsidRPr="005942A9" w:rsidRDefault="00727CAC">
      <w:pPr>
        <w:tabs>
          <w:tab w:val="left" w:pos="8700"/>
        </w:tabs>
        <w:spacing w:before="1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sz w:val="22"/>
          <w:szCs w:val="22"/>
          <w:u w:val="single" w:color="000000"/>
        </w:rPr>
        <w:tab/>
      </w:r>
    </w:p>
    <w:p w14:paraId="16C3A531" w14:textId="77777777" w:rsidR="00687177" w:rsidRPr="005942A9" w:rsidRDefault="00727CAC">
      <w:pPr>
        <w:tabs>
          <w:tab w:val="left" w:pos="8700"/>
        </w:tabs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sz w:val="22"/>
          <w:szCs w:val="22"/>
          <w:u w:val="single" w:color="000000"/>
        </w:rPr>
        <w:tab/>
      </w:r>
    </w:p>
    <w:p w14:paraId="6AA4FB60" w14:textId="77777777" w:rsidR="00687177" w:rsidRPr="005942A9" w:rsidRDefault="00727CAC">
      <w:pPr>
        <w:tabs>
          <w:tab w:val="left" w:pos="8700"/>
        </w:tabs>
        <w:spacing w:before="1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sz w:val="22"/>
          <w:szCs w:val="22"/>
          <w:u w:val="single" w:color="000000"/>
        </w:rPr>
        <w:tab/>
      </w:r>
    </w:p>
    <w:p w14:paraId="564C8304" w14:textId="77777777" w:rsidR="00687177" w:rsidRPr="005942A9" w:rsidRDefault="00727CAC">
      <w:pPr>
        <w:tabs>
          <w:tab w:val="left" w:pos="8700"/>
        </w:tabs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sz w:val="22"/>
          <w:szCs w:val="22"/>
          <w:u w:val="single" w:color="000000"/>
        </w:rPr>
        <w:tab/>
      </w:r>
    </w:p>
    <w:p w14:paraId="504B14EE" w14:textId="77777777" w:rsidR="00687177" w:rsidRPr="005942A9" w:rsidRDefault="00727CAC">
      <w:pPr>
        <w:tabs>
          <w:tab w:val="left" w:pos="8700"/>
        </w:tabs>
        <w:spacing w:before="1"/>
        <w:ind w:left="480"/>
        <w:rPr>
          <w:rFonts w:asciiTheme="minorHAnsi" w:eastAsia="Verdana" w:hAnsiTheme="minorHAnsi" w:cstheme="minorHAnsi"/>
          <w:sz w:val="22"/>
          <w:szCs w:val="22"/>
        </w:rPr>
        <w:sectPr w:rsidR="00687177" w:rsidRPr="005942A9">
          <w:pgSz w:w="12240" w:h="15840"/>
          <w:pgMar w:top="940" w:right="1580" w:bottom="280" w:left="1320" w:header="744" w:footer="0" w:gutter="0"/>
          <w:cols w:space="720"/>
        </w:sectPr>
      </w:pPr>
      <w:r w:rsidRPr="005942A9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sz w:val="22"/>
          <w:szCs w:val="22"/>
          <w:u w:val="single" w:color="000000"/>
        </w:rPr>
        <w:tab/>
      </w:r>
    </w:p>
    <w:p w14:paraId="6B6EDE8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5CBD3D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BD483EE" w14:textId="77777777" w:rsidR="00687177" w:rsidRPr="005942A9" w:rsidRDefault="00727CAC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Sections</w:t>
      </w:r>
      <w:r w:rsidRPr="005942A9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Resume:</w:t>
      </w:r>
      <w:r w:rsidRPr="005942A9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Experience</w:t>
      </w:r>
    </w:p>
    <w:p w14:paraId="02D63933" w14:textId="77777777" w:rsidR="00687177" w:rsidRPr="005942A9" w:rsidRDefault="00687177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F5D170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49DFB5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Lists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your results and/or achievements that relate to the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  <w:u w:val="thick" w:color="000000"/>
        </w:rPr>
        <w:t>position desired</w:t>
      </w:r>
    </w:p>
    <w:p w14:paraId="6A180415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66197F5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Not a job description!</w:t>
      </w:r>
    </w:p>
    <w:p w14:paraId="590F7548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1133ED9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Employers want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know: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“What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this individual going to do for me?”</w:t>
      </w:r>
    </w:p>
    <w:p w14:paraId="1A5ECFB2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252905E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 numb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percentages, statistics,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examples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illustrate your achievements</w:t>
      </w:r>
    </w:p>
    <w:p w14:paraId="74794288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AFA5A2F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Identify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ur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Skills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nd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Accomplishmen</w:t>
      </w:r>
      <w:r w:rsidRPr="005942A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2162A3CE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032CA82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8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Transferable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Skills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Inventory (TAP Manual-Page18)</w:t>
      </w:r>
    </w:p>
    <w:p w14:paraId="178FD1AB" w14:textId="77777777" w:rsidR="00687177" w:rsidRPr="005942A9" w:rsidRDefault="00727CAC">
      <w:pPr>
        <w:spacing w:line="3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8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Select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skills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relate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you want</w:t>
      </w:r>
    </w:p>
    <w:p w14:paraId="036B4AF1" w14:textId="77777777" w:rsidR="00687177" w:rsidRPr="005942A9" w:rsidRDefault="00727CAC">
      <w:pPr>
        <w:spacing w:line="3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8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Sell your resume by highlighting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</w:rPr>
        <w:t>our major accomplishments and achievements</w:t>
      </w:r>
    </w:p>
    <w:p w14:paraId="4626AD68" w14:textId="77777777" w:rsidR="00687177" w:rsidRPr="005942A9" w:rsidRDefault="00727CAC">
      <w:pPr>
        <w:spacing w:line="3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•</w:t>
      </w:r>
      <w:r w:rsidRPr="005942A9">
        <w:rPr>
          <w:rFonts w:asciiTheme="minorHAnsi" w:eastAsia="Arial" w:hAnsiTheme="minorHAnsi" w:cstheme="minorHAnsi"/>
          <w:spacing w:val="8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Remember…Employ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want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know…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“What skills can you offer me?”</w:t>
      </w:r>
    </w:p>
    <w:p w14:paraId="54D74EEA" w14:textId="77777777" w:rsidR="00687177" w:rsidRPr="005942A9" w:rsidRDefault="00687177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62FB4292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Writing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Accomplishment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Statements</w:t>
      </w:r>
    </w:p>
    <w:p w14:paraId="5C35B387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3352FBE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 civilian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terms</w:t>
      </w:r>
    </w:p>
    <w:p w14:paraId="7A753C80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E9EE857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Start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with an action verb</w:t>
      </w:r>
    </w:p>
    <w:p w14:paraId="31445CE6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Don’t use “Respon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ible for”</w:t>
      </w:r>
    </w:p>
    <w:p w14:paraId="26ACB0CF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Write in past tense for previous jobs</w:t>
      </w:r>
    </w:p>
    <w:p w14:paraId="4A07B317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Present tense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current job</w:t>
      </w:r>
    </w:p>
    <w:p w14:paraId="246E548C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7AE3482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Quantify results when possible</w:t>
      </w:r>
    </w:p>
    <w:p w14:paraId="31213B2A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 numbers</w:t>
      </w:r>
    </w:p>
    <w:p w14:paraId="62E78F3A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Percentages</w:t>
      </w:r>
    </w:p>
    <w:p w14:paraId="686E7D28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Statistics</w:t>
      </w:r>
    </w:p>
    <w:p w14:paraId="71C4669B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Examples</w:t>
      </w:r>
    </w:p>
    <w:p w14:paraId="16A14AE9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4C39733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Example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Accomplishment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Statements:</w:t>
      </w:r>
    </w:p>
    <w:p w14:paraId="1E8C4F1B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7C36E8B" w14:textId="77777777" w:rsidR="00687177" w:rsidRPr="005942A9" w:rsidRDefault="00727CAC">
      <w:pPr>
        <w:ind w:left="120" w:right="521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>Inventory Control</w:t>
      </w:r>
      <w:r w:rsidRPr="005942A9">
        <w:rPr>
          <w:rFonts w:asciiTheme="minorHAnsi" w:eastAsia="Arial" w:hAnsiTheme="minorHAnsi" w:cstheme="minorHAnsi"/>
          <w:sz w:val="22"/>
          <w:szCs w:val="22"/>
        </w:rPr>
        <w:t>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“Managed co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pany’s 500-item, $1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5942A9">
        <w:rPr>
          <w:rFonts w:asciiTheme="minorHAnsi" w:eastAsia="Arial" w:hAnsiTheme="minorHAnsi" w:cstheme="minorHAnsi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stock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inventory warehouse with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100% accountability.”</w:t>
      </w:r>
    </w:p>
    <w:p w14:paraId="6F7472A8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15F7EA8" w14:textId="77777777" w:rsidR="00687177" w:rsidRPr="005942A9" w:rsidRDefault="00727CAC">
      <w:pPr>
        <w:ind w:left="120" w:right="346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>Logistics</w:t>
      </w:r>
      <w:r w:rsidRPr="005942A9">
        <w:rPr>
          <w:rFonts w:asciiTheme="minorHAnsi" w:eastAsia="Arial" w:hAnsiTheme="minorHAnsi" w:cstheme="minorHAnsi"/>
          <w:sz w:val="22"/>
          <w:szCs w:val="22"/>
        </w:rPr>
        <w:t>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“Processed over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700 annual shipments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personal property and </w:t>
      </w:r>
      <w:r w:rsidRPr="005942A9">
        <w:rPr>
          <w:rFonts w:asciiTheme="minorHAnsi" w:eastAsia="Arial" w:hAnsiTheme="minorHAnsi" w:cstheme="minorHAnsi"/>
          <w:sz w:val="22"/>
          <w:szCs w:val="22"/>
        </w:rPr>
        <w:t>househ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ld goods valued in ex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s of $30M.”</w:t>
      </w:r>
    </w:p>
    <w:p w14:paraId="278AD4F7" w14:textId="77777777" w:rsidR="00687177" w:rsidRPr="005942A9" w:rsidRDefault="00687177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1418CAB8" w14:textId="77777777" w:rsidR="00687177" w:rsidRPr="005942A9" w:rsidRDefault="00727CAC">
      <w:pPr>
        <w:spacing w:before="29"/>
        <w:ind w:left="120" w:right="602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>Securit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</w:rPr>
        <w:t>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“Supervised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security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$100M of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highly sensitive equipment with zero loss.”</w:t>
      </w:r>
    </w:p>
    <w:p w14:paraId="1625B728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FF049DB" w14:textId="77777777" w:rsidR="00687177" w:rsidRPr="005942A9" w:rsidRDefault="00727CAC">
      <w:pPr>
        <w:ind w:left="120" w:right="1344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2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>Managemen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“Developed 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managed 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annual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budget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$50M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meeting department’s profit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goals.”</w:t>
      </w:r>
    </w:p>
    <w:p w14:paraId="004E259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059D59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F724AB4" w14:textId="77777777" w:rsidR="00687177" w:rsidRPr="005942A9" w:rsidRDefault="00727CAC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Translating</w:t>
      </w:r>
      <w:r w:rsidRPr="005942A9">
        <w:rPr>
          <w:rFonts w:asciiTheme="minorHAnsi" w:eastAsia="Arial" w:hAnsiTheme="minorHAnsi" w:cstheme="minorHAnsi"/>
          <w:b/>
          <w:i/>
          <w:spacing w:val="-1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ilitary</w:t>
      </w:r>
      <w:r w:rsidRPr="005942A9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Experience</w:t>
      </w:r>
      <w:r w:rsidRPr="005942A9">
        <w:rPr>
          <w:rFonts w:asciiTheme="minorHAnsi" w:eastAsia="Arial" w:hAnsiTheme="minorHAnsi" w:cstheme="minorHAnsi"/>
          <w:b/>
          <w:i/>
          <w:spacing w:val="-1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Civilian</w:t>
      </w:r>
      <w:r w:rsidRPr="005942A9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Terms</w:t>
      </w:r>
    </w:p>
    <w:p w14:paraId="3EA8CEC8" w14:textId="77777777" w:rsidR="00687177" w:rsidRPr="005942A9" w:rsidRDefault="00687177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D119E0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E773EA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One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biggest challenges</w:t>
      </w:r>
    </w:p>
    <w:p w14:paraId="6556B30B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1FA16F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Employers may overlook a military member because their resume is:</w:t>
      </w:r>
    </w:p>
    <w:p w14:paraId="3A810381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Filled with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military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titles and milita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skills not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understood</w:t>
      </w:r>
    </w:p>
    <w:p w14:paraId="02704016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Written using </w:t>
      </w:r>
      <w:r w:rsidRPr="005942A9">
        <w:rPr>
          <w:rFonts w:asciiTheme="minorHAnsi" w:eastAsia="Arial" w:hAnsiTheme="minorHAnsi" w:cstheme="minorHAnsi"/>
          <w:sz w:val="22"/>
          <w:szCs w:val="22"/>
        </w:rPr>
        <w:t>military j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rgon,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acronyms and awards</w:t>
      </w:r>
    </w:p>
    <w:p w14:paraId="275745C4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Not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target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d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</w:t>
      </w:r>
    </w:p>
    <w:p w14:paraId="5A1C2567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4D3CFEA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It doesn’t matter how qualified you are if the employer can’t understand your resume</w:t>
      </w:r>
    </w:p>
    <w:p w14:paraId="4CDC0246" w14:textId="77777777" w:rsidR="00687177" w:rsidRPr="005942A9" w:rsidRDefault="00687177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2F500F1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5FF97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F30E38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Resources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help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translate </w:t>
      </w:r>
      <w:r w:rsidRPr="005942A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Mili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ary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Experience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Civilian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Te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ms</w:t>
      </w:r>
    </w:p>
    <w:p w14:paraId="68756411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A8CC553" w14:textId="77777777" w:rsidR="00687177" w:rsidRPr="005942A9" w:rsidRDefault="00727CAC">
      <w:pPr>
        <w:ind w:left="2868" w:right="27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O*NET: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16">
        <w:r w:rsidRPr="005942A9">
          <w:rPr>
            <w:rFonts w:asciiTheme="minorHAnsi" w:eastAsia="Arial" w:hAnsiTheme="minorHAnsi" w:cstheme="minorHAnsi"/>
            <w:sz w:val="22"/>
            <w:szCs w:val="22"/>
          </w:rPr>
          <w:t>http://online.onetcenter.org</w:t>
        </w:r>
      </w:hyperlink>
    </w:p>
    <w:p w14:paraId="057B099A" w14:textId="77777777" w:rsidR="00687177" w:rsidRPr="005942A9" w:rsidRDefault="00687177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5C2C0394" w14:textId="77777777" w:rsidR="00687177" w:rsidRPr="005942A9" w:rsidRDefault="005942A9">
      <w:pPr>
        <w:ind w:left="460"/>
        <w:rPr>
          <w:rFonts w:asciiTheme="minorHAnsi" w:hAnsiTheme="minorHAnsi" w:cstheme="minorHAnsi"/>
          <w:sz w:val="22"/>
          <w:szCs w:val="22"/>
        </w:rPr>
        <w:sectPr w:rsidR="00687177" w:rsidRPr="005942A9">
          <w:pgSz w:w="12240" w:h="15840"/>
          <w:pgMar w:top="940" w:right="1480" w:bottom="280" w:left="1340" w:header="744" w:footer="0" w:gutter="0"/>
          <w:cols w:space="720"/>
        </w:sectPr>
      </w:pPr>
      <w:r w:rsidRPr="005942A9">
        <w:rPr>
          <w:rFonts w:asciiTheme="minorHAnsi" w:hAnsiTheme="minorHAnsi" w:cstheme="minorHAnsi"/>
          <w:sz w:val="22"/>
          <w:szCs w:val="22"/>
        </w:rPr>
        <w:pict w14:anchorId="3494234A">
          <v:shape id="_x0000_i1025" type="#_x0000_t75" style="width:423pt;height:324pt">
            <v:imagedata r:id="rId17" o:title=""/>
          </v:shape>
        </w:pict>
      </w:r>
    </w:p>
    <w:p w14:paraId="1F922C2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B53A93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494E1C8" w14:textId="77777777" w:rsidR="00687177" w:rsidRPr="005942A9" w:rsidRDefault="00727CAC">
      <w:pPr>
        <w:spacing w:before="24"/>
        <w:ind w:left="3211" w:right="32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Military</w:t>
      </w:r>
      <w:r w:rsidRPr="005942A9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Civilian</w:t>
      </w:r>
      <w:r w:rsidRPr="005942A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Skill</w:t>
      </w:r>
    </w:p>
    <w:p w14:paraId="6EA6A153" w14:textId="77777777" w:rsidR="00687177" w:rsidRPr="005942A9" w:rsidRDefault="00727CAC">
      <w:pPr>
        <w:spacing w:line="300" w:lineRule="exact"/>
        <w:ind w:left="2358" w:right="23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>Translator</w:t>
      </w:r>
      <w:r w:rsidRPr="005942A9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>Resources</w:t>
      </w:r>
      <w:r w:rsidRPr="005942A9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Websites</w:t>
      </w:r>
    </w:p>
    <w:p w14:paraId="0987EE08" w14:textId="77777777" w:rsidR="00687177" w:rsidRPr="005942A9" w:rsidRDefault="00687177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3EC36C91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O*NET</w:t>
      </w:r>
    </w:p>
    <w:p w14:paraId="6A28D156" w14:textId="77777777" w:rsidR="00687177" w:rsidRPr="005942A9" w:rsidRDefault="00687177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AF3C83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544550" w14:textId="77777777" w:rsidR="00687177" w:rsidRPr="005942A9" w:rsidRDefault="00727CAC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Website:</w:t>
      </w:r>
      <w:r w:rsidRPr="005942A9">
        <w:rPr>
          <w:rFonts w:asciiTheme="minorHAnsi" w:eastAsia="Arial" w:hAnsiTheme="minorHAnsi" w:cstheme="minorHAnsi"/>
          <w:spacing w:val="66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55"/>
          <w:position w:val="-1"/>
          <w:sz w:val="22"/>
          <w:szCs w:val="22"/>
        </w:rPr>
        <w:t xml:space="preserve"> </w:t>
      </w:r>
      <w:hyperlink r:id="rId18"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FF"/>
          </w:rPr>
          <w:t>http://online.onetcenter.org</w:t>
        </w:r>
      </w:hyperlink>
    </w:p>
    <w:p w14:paraId="7CF3E068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2F4E786" w14:textId="77777777" w:rsidR="00687177" w:rsidRPr="005942A9" w:rsidRDefault="00727CAC">
      <w:pPr>
        <w:spacing w:before="29"/>
        <w:ind w:left="100" w:right="248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The Department of Labor's O*NET website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sz w:val="22"/>
          <w:szCs w:val="22"/>
        </w:rPr>
        <w:t>elps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translate your military skills by providi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common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language 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terminolo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describe your military occupational speci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lty.</w:t>
      </w:r>
    </w:p>
    <w:p w14:paraId="7862CF53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1B8A695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To use O*NET you will need to know your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Military Occupation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l Speci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lty (MOS),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Navy</w:t>
      </w:r>
    </w:p>
    <w:p w14:paraId="23DB4652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Rating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Air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Force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Military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Occupation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Code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(MOC).</w:t>
      </w:r>
    </w:p>
    <w:p w14:paraId="2E25875E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0C6E7E1" w14:textId="77777777" w:rsidR="00687177" w:rsidRPr="005942A9" w:rsidRDefault="00727CAC">
      <w:pPr>
        <w:tabs>
          <w:tab w:val="left" w:pos="1180"/>
        </w:tabs>
        <w:ind w:left="1180" w:right="281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Enter your MOS, MOC or Navy Rat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ng.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system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942A9">
        <w:rPr>
          <w:rFonts w:asciiTheme="minorHAnsi" w:eastAsia="Arial" w:hAnsiTheme="minorHAnsi" w:cstheme="minorHAnsi"/>
          <w:sz w:val="22"/>
          <w:szCs w:val="22"/>
        </w:rPr>
        <w:t>ill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provide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summary report of your job duties.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O*NET can </w:t>
      </w:r>
      <w:r w:rsidRPr="005942A9">
        <w:rPr>
          <w:rFonts w:asciiTheme="minorHAnsi" w:eastAsia="Arial" w:hAnsiTheme="minorHAnsi" w:cstheme="minorHAnsi"/>
          <w:sz w:val="22"/>
          <w:szCs w:val="22"/>
        </w:rPr>
        <w:t>also help you browse civilian occupations by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occupational group, h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gh growth indus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ies and by education required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job, i.e., Chemist.</w:t>
      </w:r>
    </w:p>
    <w:p w14:paraId="19BA8E9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FBEC7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ABC6B4" w14:textId="77777777" w:rsidR="00687177" w:rsidRPr="005942A9" w:rsidRDefault="00687177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BF2E50C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Army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COOL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Navy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COOL</w:t>
      </w:r>
    </w:p>
    <w:p w14:paraId="2049C85D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9986ACE" w14:textId="77777777" w:rsidR="00687177" w:rsidRPr="005942A9" w:rsidRDefault="00727CAC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Websites:</w:t>
      </w:r>
      <w:r w:rsidRPr="005942A9">
        <w:rPr>
          <w:rFonts w:asciiTheme="minorHAnsi" w:eastAsia="Arial" w:hAnsiTheme="minorHAnsi" w:cstheme="minorHAnsi"/>
          <w:spacing w:val="66"/>
          <w:position w:val="-1"/>
          <w:sz w:val="22"/>
          <w:szCs w:val="22"/>
        </w:rPr>
        <w:t xml:space="preserve"> </w:t>
      </w:r>
      <w:hyperlink r:id="rId19"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FF"/>
          </w:rPr>
          <w:t>https://www.cool.army.mil</w:t>
        </w:r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</w:rPr>
          <w:t xml:space="preserve"> </w:t>
        </w:r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</w:rPr>
          <w:t>or</w:t>
        </w:r>
      </w:hyperlink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hyperlink r:id="rId20"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FF"/>
          </w:rPr>
          <w:t>https://www.cool.navy.mil</w:t>
        </w:r>
      </w:hyperlink>
    </w:p>
    <w:p w14:paraId="77464490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DC13F72" w14:textId="77777777" w:rsidR="00687177" w:rsidRPr="005942A9" w:rsidRDefault="00727CAC">
      <w:pPr>
        <w:spacing w:before="29"/>
        <w:ind w:left="100" w:right="124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These websites were developed in coordina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ion with the Departments of Defense and Labor.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They catalog and def</w:t>
      </w:r>
      <w:r w:rsidRPr="005942A9">
        <w:rPr>
          <w:rFonts w:asciiTheme="minorHAnsi" w:eastAsia="Arial" w:hAnsiTheme="minorHAnsi" w:cstheme="minorHAnsi"/>
          <w:sz w:val="22"/>
          <w:szCs w:val="22"/>
        </w:rPr>
        <w:t>ine comprehen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ive information on occupational credentials correlating with military ratings, jobs, and occupations.</w:t>
      </w:r>
    </w:p>
    <w:p w14:paraId="59ABF16C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459A37D" w14:textId="77777777" w:rsidR="00687177" w:rsidRPr="005942A9" w:rsidRDefault="00727CA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Go to the COOL website</w:t>
      </w:r>
    </w:p>
    <w:p w14:paraId="6DE1B16C" w14:textId="77777777" w:rsidR="00687177" w:rsidRPr="005942A9" w:rsidRDefault="00727CAC">
      <w:pPr>
        <w:spacing w:line="28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Click on the tab to “Search for 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redentials”</w:t>
      </w:r>
    </w:p>
    <w:p w14:paraId="06607339" w14:textId="77777777" w:rsidR="00687177" w:rsidRPr="005942A9" w:rsidRDefault="00727CAC">
      <w:pPr>
        <w:tabs>
          <w:tab w:val="left" w:pos="1180"/>
        </w:tabs>
        <w:spacing w:before="1"/>
        <w:ind w:left="1180" w:right="616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Enter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either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specialty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Code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earch by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mili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ary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title, and a screen will appear wi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h civilian equiv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lent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common associated certifications, etc.</w:t>
      </w:r>
    </w:p>
    <w:p w14:paraId="3D311644" w14:textId="77777777" w:rsidR="00687177" w:rsidRPr="005942A9" w:rsidRDefault="00727CAC">
      <w:pPr>
        <w:tabs>
          <w:tab w:val="left" w:pos="1180"/>
        </w:tabs>
        <w:ind w:left="1180" w:right="65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Then, by clicking on the civilian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quivalent job titles,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 will be redirected to Department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Labor’s Occupational Outlook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Handbook,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which lists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nature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work,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outlook, earning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related occupations, and more</w:t>
      </w:r>
    </w:p>
    <w:p w14:paraId="1F301043" w14:textId="77777777" w:rsidR="00687177" w:rsidRPr="005942A9" w:rsidRDefault="00687177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1ECA0D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E37BC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0F4333" w14:textId="77777777" w:rsidR="00687177" w:rsidRPr="005942A9" w:rsidRDefault="00727CAC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Verification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of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Military</w:t>
      </w:r>
      <w:r w:rsidRPr="005942A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d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ucation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and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Training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(VMET)</w:t>
      </w:r>
    </w:p>
    <w:p w14:paraId="7391DC2F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DB8DD0D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>Website:</w:t>
      </w:r>
      <w:r w:rsidRPr="005942A9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hyperlink r:id="rId21">
        <w:r w:rsidRPr="005942A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http://www.dmdc.osd.mil/vmet</w:t>
        </w:r>
      </w:hyperlink>
    </w:p>
    <w:p w14:paraId="78051DCD" w14:textId="77777777" w:rsidR="00687177" w:rsidRPr="005942A9" w:rsidRDefault="0068717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775538C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6F4AE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999DC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4743B8" w14:textId="77777777" w:rsidR="00687177" w:rsidRPr="005942A9" w:rsidRDefault="00727CAC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America's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CareerInfoNet</w:t>
      </w:r>
    </w:p>
    <w:p w14:paraId="77FDD4EA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FDE0493" w14:textId="77777777" w:rsidR="00687177" w:rsidRPr="005942A9" w:rsidRDefault="00727CAC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Website: </w:t>
      </w:r>
      <w:r w:rsidRPr="005942A9">
        <w:rPr>
          <w:rFonts w:asciiTheme="minorHAnsi" w:eastAsia="Arial" w:hAnsiTheme="minorHAnsi" w:cstheme="minorHAnsi"/>
          <w:spacing w:val="-65"/>
          <w:position w:val="-1"/>
          <w:sz w:val="22"/>
          <w:szCs w:val="22"/>
        </w:rPr>
        <w:t xml:space="preserve"> </w:t>
      </w:r>
      <w:hyperlink r:id="rId22"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thick" w:color="0000FF"/>
          </w:rPr>
          <w:t>www.aci</w:t>
        </w:r>
        <w:r w:rsidRPr="005942A9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thick" w:color="0000FF"/>
          </w:rPr>
          <w:t>n</w:t>
        </w:r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thick" w:color="0000FF"/>
          </w:rPr>
          <w:t>et.org/moc</w:t>
        </w:r>
      </w:hyperlink>
    </w:p>
    <w:p w14:paraId="63626713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1191E6A" w14:textId="77777777" w:rsidR="00687177" w:rsidRPr="005942A9" w:rsidRDefault="00727CAC">
      <w:pPr>
        <w:spacing w:before="29"/>
        <w:ind w:left="120" w:right="366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This is a military to civilian occ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tional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translator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provides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wide range of information such as </w:t>
      </w:r>
      <w:r w:rsidRPr="005942A9">
        <w:rPr>
          <w:rFonts w:asciiTheme="minorHAnsi" w:eastAsia="Arial" w:hAnsiTheme="minorHAnsi" w:cstheme="minorHAnsi"/>
          <w:sz w:val="22"/>
          <w:szCs w:val="22"/>
        </w:rPr>
        <w:t>occupational outlook by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state,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wage information and other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job- specific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resources.</w:t>
      </w:r>
    </w:p>
    <w:p w14:paraId="4BB0B288" w14:textId="77777777" w:rsidR="00687177" w:rsidRPr="005942A9" w:rsidRDefault="00687177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4BDE61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30122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349B24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Jobsaurus,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The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Jobs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Thesaur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u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</w:t>
      </w:r>
    </w:p>
    <w:p w14:paraId="6430600F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EE21131" w14:textId="77777777" w:rsidR="00687177" w:rsidRPr="005942A9" w:rsidRDefault="00727CAC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Website: </w:t>
      </w:r>
      <w:r w:rsidRPr="005942A9">
        <w:rPr>
          <w:rFonts w:asciiTheme="minorHAnsi" w:eastAsia="Arial" w:hAnsiTheme="minorHAnsi" w:cstheme="minorHAnsi"/>
          <w:spacing w:val="-65"/>
          <w:position w:val="-1"/>
          <w:sz w:val="22"/>
          <w:szCs w:val="22"/>
        </w:rPr>
        <w:t xml:space="preserve"> </w:t>
      </w:r>
      <w:hyperlink r:id="rId23"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thick" w:color="0000FF"/>
          </w:rPr>
          <w:t>www.taonline.com/jobsaurus</w:t>
        </w:r>
      </w:hyperlink>
    </w:p>
    <w:p w14:paraId="31BA544D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440DD19" w14:textId="77777777" w:rsidR="00687177" w:rsidRPr="005942A9" w:rsidRDefault="00727CAC">
      <w:pPr>
        <w:spacing w:before="29"/>
        <w:ind w:left="120" w:right="219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Type in a job title and this site will </w:t>
      </w:r>
      <w:r w:rsidRPr="005942A9">
        <w:rPr>
          <w:rFonts w:asciiTheme="minorHAnsi" w:eastAsia="Arial" w:hAnsiTheme="minorHAnsi" w:cstheme="minorHAnsi"/>
          <w:sz w:val="22"/>
          <w:szCs w:val="22"/>
        </w:rPr>
        <w:t>provide 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u with a resume objective and in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ustry- standard terms to help you descr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be a job(s) you have held.</w:t>
      </w:r>
    </w:p>
    <w:p w14:paraId="576EDABA" w14:textId="77777777" w:rsidR="00687177" w:rsidRPr="005942A9" w:rsidRDefault="00687177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2C9F8D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5B75A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BDF1BF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Militar</w:t>
      </w:r>
      <w:r w:rsidRPr="005942A9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y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.com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Transla</w:t>
      </w:r>
      <w:r w:rsidRPr="005942A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t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Your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Skills</w:t>
      </w:r>
    </w:p>
    <w:p w14:paraId="75EFF0F1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0FB5579" w14:textId="77777777" w:rsidR="00687177" w:rsidRPr="005942A9" w:rsidRDefault="00727CAC">
      <w:pPr>
        <w:spacing w:before="29" w:line="260" w:lineRule="exact"/>
        <w:ind w:left="187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Website: </w:t>
      </w:r>
      <w:hyperlink r:id="rId24"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FF"/>
          </w:rPr>
          <w:t>www.military.com.Careers.Skills.</w:t>
        </w:r>
        <w:r w:rsidRPr="005942A9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  <w:u w:val="single" w:color="0000FF"/>
          </w:rPr>
          <w:t>T</w:t>
        </w:r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FF"/>
          </w:rPr>
          <w:t>ranslator</w:t>
        </w:r>
      </w:hyperlink>
    </w:p>
    <w:p w14:paraId="150AC99E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9E570E3" w14:textId="77777777" w:rsidR="00687177" w:rsidRPr="005942A9" w:rsidRDefault="00727CAC">
      <w:pPr>
        <w:spacing w:before="29"/>
        <w:ind w:left="120" w:right="64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This site provides very basic information on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he civilian job that relates to your military speci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lty.</w:t>
      </w:r>
    </w:p>
    <w:p w14:paraId="5228A109" w14:textId="77777777" w:rsidR="00687177" w:rsidRPr="005942A9" w:rsidRDefault="00687177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BB6B7A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B146C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F545E4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Mil-Skills</w:t>
      </w:r>
      <w:r w:rsidRPr="005942A9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Translator</w:t>
      </w:r>
    </w:p>
    <w:p w14:paraId="3E87107F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E90BBB7" w14:textId="77777777" w:rsidR="00687177" w:rsidRPr="005942A9" w:rsidRDefault="00727CAC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Website:</w:t>
      </w:r>
      <w:r w:rsidRPr="005942A9">
        <w:rPr>
          <w:rFonts w:asciiTheme="minorHAnsi" w:eastAsia="Arial" w:hAnsiTheme="minorHAnsi" w:cstheme="minorHAnsi"/>
          <w:spacing w:val="66"/>
          <w:position w:val="-1"/>
          <w:sz w:val="22"/>
          <w:szCs w:val="22"/>
        </w:rPr>
        <w:t xml:space="preserve"> </w:t>
      </w:r>
      <w:hyperlink r:id="rId25">
        <w:r w:rsidRPr="005942A9">
          <w:rPr>
            <w:rFonts w:asciiTheme="minorHAnsi" w:eastAsia="Arial" w:hAnsiTheme="minorHAnsi" w:cstheme="minorHAnsi"/>
            <w:position w:val="-1"/>
            <w:sz w:val="22"/>
            <w:szCs w:val="22"/>
            <w:u w:val="single" w:color="0000FF"/>
          </w:rPr>
          <w:t>www.taonline.com/mosdot</w:t>
        </w:r>
      </w:hyperlink>
    </w:p>
    <w:p w14:paraId="717E44AD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41DA1F4" w14:textId="77777777" w:rsidR="00687177" w:rsidRPr="005942A9" w:rsidRDefault="00727CAC">
      <w:pPr>
        <w:spacing w:before="29"/>
        <w:ind w:left="120" w:right="246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640" w:bottom="280" w:left="132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>Enter your MOS, MOC or 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vy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Rating 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site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will provide 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with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very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brief description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ob in civilian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erms.</w:t>
      </w:r>
    </w:p>
    <w:p w14:paraId="4FDABFE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016FA4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024B52D" w14:textId="77777777" w:rsidR="00687177" w:rsidRPr="005942A9" w:rsidRDefault="00727CAC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Skills and</w:t>
      </w:r>
      <w:r w:rsidRPr="005942A9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Experience</w:t>
      </w:r>
      <w:r w:rsidRPr="005942A9">
        <w:rPr>
          <w:rFonts w:asciiTheme="minorHAnsi" w:eastAsia="Arial" w:hAnsiTheme="minorHAnsi" w:cstheme="minorHAnsi"/>
          <w:b/>
          <w:i/>
          <w:spacing w:val="-15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ilitary</w:t>
      </w:r>
      <w:r w:rsidRPr="005942A9">
        <w:rPr>
          <w:rFonts w:asciiTheme="minorHAnsi" w:eastAsia="Arial" w:hAnsiTheme="minorHAnsi" w:cstheme="minorHAnsi"/>
          <w:b/>
          <w:i/>
          <w:spacing w:val="-1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Civilian</w:t>
      </w:r>
    </w:p>
    <w:p w14:paraId="2B476DF2" w14:textId="77777777" w:rsidR="00687177" w:rsidRPr="005942A9" w:rsidRDefault="0068717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E519449" w14:textId="77777777" w:rsidR="00687177" w:rsidRPr="005942A9" w:rsidRDefault="00727CAC">
      <w:pPr>
        <w:ind w:left="1192" w:right="119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Military Pl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5942A9">
        <w:rPr>
          <w:rFonts w:asciiTheme="minorHAnsi" w:eastAsia="Arial" w:hAnsiTheme="minorHAnsi" w:cstheme="minorHAnsi"/>
          <w:sz w:val="22"/>
          <w:szCs w:val="22"/>
        </w:rPr>
        <w:t>oon Lead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r,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Leading Petty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Officer,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Section Leader, etc.</w:t>
      </w:r>
    </w:p>
    <w:p w14:paraId="4AB29746" w14:textId="77777777" w:rsidR="00687177" w:rsidRPr="005942A9" w:rsidRDefault="00727CAC">
      <w:pPr>
        <w:ind w:left="4671" w:right="467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=</w:t>
      </w:r>
    </w:p>
    <w:p w14:paraId="406241DB" w14:textId="77777777" w:rsidR="00687177" w:rsidRPr="005942A9" w:rsidRDefault="00727CAC">
      <w:pPr>
        <w:ind w:left="2442" w:right="24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Front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Line Supervisor in the business world</w:t>
      </w:r>
    </w:p>
    <w:p w14:paraId="148537D7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5BBFF4E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5942A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Supervised &amp; evaluated up to 75 employees</w:t>
      </w:r>
    </w:p>
    <w:p w14:paraId="283E4920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5942A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Conducted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high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quality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training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for groups up to 25 </w:t>
      </w:r>
      <w:r w:rsidRPr="005942A9">
        <w:rPr>
          <w:rFonts w:asciiTheme="minorHAnsi" w:eastAsia="Arial" w:hAnsiTheme="minorHAnsi" w:cstheme="minorHAnsi"/>
          <w:sz w:val="22"/>
          <w:szCs w:val="22"/>
        </w:rPr>
        <w:t>employees</w:t>
      </w:r>
    </w:p>
    <w:p w14:paraId="788818C7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5942A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Improved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staff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productivity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efficiency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30%</w:t>
      </w:r>
    </w:p>
    <w:p w14:paraId="182B876D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5942A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Planned and executed logistical support for team with outstanding results</w:t>
      </w:r>
    </w:p>
    <w:p w14:paraId="58F72142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5942A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Enforced 100%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company policies and procedures</w:t>
      </w:r>
    </w:p>
    <w:p w14:paraId="1BC3D7D1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5942A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Submitted comprehensive and timely reports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supervisor</w:t>
      </w:r>
    </w:p>
    <w:p w14:paraId="433B238C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5942A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Worked under pressure, multi-tasked, and met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tight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deadlines</w:t>
      </w:r>
    </w:p>
    <w:p w14:paraId="4ECF9BA8" w14:textId="77777777" w:rsidR="00687177" w:rsidRPr="005942A9" w:rsidRDefault="0068717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D936828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Creating</w:t>
      </w:r>
      <w:r w:rsidRPr="005942A9">
        <w:rPr>
          <w:rFonts w:asciiTheme="minorHAnsi" w:eastAsia="Arial" w:hAnsiTheme="minorHAnsi" w:cstheme="minorHAnsi"/>
          <w:b/>
          <w:i/>
          <w:spacing w:val="-1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Accomplishment</w:t>
      </w:r>
      <w:r w:rsidRPr="005942A9">
        <w:rPr>
          <w:rFonts w:asciiTheme="minorHAnsi" w:eastAsia="Arial" w:hAnsiTheme="minorHAnsi" w:cstheme="minorHAnsi"/>
          <w:b/>
          <w:i/>
          <w:spacing w:val="-2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Statements</w:t>
      </w:r>
    </w:p>
    <w:p w14:paraId="6B0F7E20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C668949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Step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1: </w:t>
      </w:r>
      <w:r w:rsidRPr="005942A9">
        <w:rPr>
          <w:rFonts w:asciiTheme="minorHAnsi" w:eastAsia="Arial" w:hAnsiTheme="minorHAnsi" w:cstheme="minorHAnsi"/>
          <w:sz w:val="22"/>
          <w:szCs w:val="22"/>
        </w:rPr>
        <w:t>Think of this as a story with a title.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Identify the Scenario. 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topics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(titles)</w:t>
      </w:r>
    </w:p>
    <w:p w14:paraId="14AD9282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may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include:</w:t>
      </w:r>
    </w:p>
    <w:p w14:paraId="61DA48A9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E226785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task you performed alone.</w:t>
      </w:r>
    </w:p>
    <w:p w14:paraId="58EA10E9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942A9">
        <w:rPr>
          <w:rFonts w:asciiTheme="minorHAnsi" w:eastAsia="Arial" w:hAnsiTheme="minorHAnsi" w:cstheme="minorHAnsi"/>
          <w:sz w:val="22"/>
          <w:szCs w:val="22"/>
        </w:rPr>
        <w:t>project you worked on as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team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member/team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leader.</w:t>
      </w:r>
    </w:p>
    <w:p w14:paraId="2697B24F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challenge you overcame in the job setting.</w:t>
      </w:r>
    </w:p>
    <w:p w14:paraId="24A03740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 problem you solved.</w:t>
      </w:r>
    </w:p>
    <w:p w14:paraId="31744EB8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goal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set.</w:t>
      </w:r>
    </w:p>
    <w:p w14:paraId="55FCB2B9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A6140CB" w14:textId="77777777" w:rsidR="00687177" w:rsidRPr="005942A9" w:rsidRDefault="00727CAC">
      <w:pPr>
        <w:ind w:left="100" w:right="66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Step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2: </w:t>
      </w:r>
      <w:r w:rsidRPr="005942A9">
        <w:rPr>
          <w:rFonts w:asciiTheme="minorHAnsi" w:eastAsia="Arial" w:hAnsiTheme="minorHAnsi" w:cstheme="minorHAnsi"/>
          <w:sz w:val="22"/>
          <w:szCs w:val="22"/>
        </w:rPr>
        <w:t>Identify the action you pe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formed to tell the story.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 the skills you 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entified on pages 18-21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page 74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TAP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Manual.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(Also see page 28 of this Supplement.)</w:t>
      </w:r>
    </w:p>
    <w:p w14:paraId="5FFF8090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7F405D4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Planned, organized and directed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four-day training exercise…</w:t>
      </w:r>
    </w:p>
    <w:p w14:paraId="179076FA" w14:textId="77777777" w:rsidR="00687177" w:rsidRPr="005942A9" w:rsidRDefault="00727CAC">
      <w:pPr>
        <w:tabs>
          <w:tab w:val="left" w:pos="820"/>
        </w:tabs>
        <w:spacing w:before="22" w:line="260" w:lineRule="exact"/>
        <w:ind w:left="820" w:right="839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Troubleshot, disassembled and repaired mobile over 300 pieces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mobile communications equipment…</w:t>
      </w:r>
    </w:p>
    <w:p w14:paraId="1C3109F2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Recorded, documented and tracked daily,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weekly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monthly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reports…</w:t>
      </w:r>
    </w:p>
    <w:p w14:paraId="20575A70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Formed,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created and lead special security force…</w:t>
      </w:r>
    </w:p>
    <w:p w14:paraId="52354624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0D0A98B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Step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3: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Which resulted in: End with a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positi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measurable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conclusion.</w:t>
      </w:r>
    </w:p>
    <w:p w14:paraId="40052ADD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14A334F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…which reduced accidents from 30%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 fe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er than 2% in </w:t>
      </w:r>
      <w:r w:rsidRPr="005942A9">
        <w:rPr>
          <w:rFonts w:asciiTheme="minorHAnsi" w:eastAsia="Arial" w:hAnsiTheme="minorHAnsi" w:cstheme="minorHAnsi"/>
          <w:sz w:val="22"/>
          <w:szCs w:val="22"/>
        </w:rPr>
        <w:t>two weeks.</w:t>
      </w:r>
    </w:p>
    <w:p w14:paraId="369F1B11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…which enabled cons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ant communic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tion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different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states.</w:t>
      </w:r>
    </w:p>
    <w:p w14:paraId="10DE2BF4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…which in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reased the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training rate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employees by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45%.</w:t>
      </w:r>
    </w:p>
    <w:p w14:paraId="3648DBC6" w14:textId="77777777" w:rsidR="00687177" w:rsidRPr="005942A9" w:rsidRDefault="00727CAC">
      <w:pPr>
        <w:spacing w:line="280" w:lineRule="exact"/>
        <w:ind w:left="46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40" w:header="744" w:footer="0" w:gutter="0"/>
          <w:cols w:space="720"/>
        </w:sect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…that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provided search and recovery support for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disaster victims.</w:t>
      </w:r>
    </w:p>
    <w:p w14:paraId="2424143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297C25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D8C6751" w14:textId="77777777" w:rsidR="00687177" w:rsidRPr="005942A9" w:rsidRDefault="00727CAC">
      <w:pPr>
        <w:spacing w:before="19"/>
        <w:ind w:left="810" w:right="3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ACTION VERBS TO DESCRIBE </w:t>
      </w:r>
      <w:r w:rsidRPr="005942A9">
        <w:rPr>
          <w:rFonts w:asciiTheme="minorHAnsi" w:eastAsia="Arial" w:hAnsiTheme="minorHAnsi" w:cstheme="minorHAnsi"/>
          <w:sz w:val="22"/>
          <w:szCs w:val="22"/>
        </w:rPr>
        <w:t>ACCOMPLISHMENTS (This list also appears on p. 74 of your TAP Manual.)</w:t>
      </w:r>
    </w:p>
    <w:p w14:paraId="7E645A06" w14:textId="77777777" w:rsidR="00687177" w:rsidRPr="005942A9" w:rsidRDefault="00727CAC">
      <w:pPr>
        <w:spacing w:line="240" w:lineRule="exact"/>
        <w:ind w:left="863" w:right="44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followi</w:t>
      </w:r>
      <w:r w:rsidRPr="005942A9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verbs</w:t>
      </w:r>
      <w:r w:rsidRPr="005942A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can</w:t>
      </w:r>
      <w:r w:rsidRPr="005942A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5942A9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used</w:t>
      </w:r>
      <w:r w:rsidRPr="005942A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elp</w:t>
      </w:r>
      <w:r w:rsidRPr="005942A9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describe</w:t>
      </w:r>
      <w:r w:rsidRPr="005942A9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skills</w:t>
      </w:r>
      <w:r w:rsidRPr="005942A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w w:val="99"/>
          <w:sz w:val="22"/>
          <w:szCs w:val="22"/>
        </w:rPr>
        <w:t>ex</w:t>
      </w:r>
      <w:r w:rsidRPr="005942A9">
        <w:rPr>
          <w:rFonts w:asciiTheme="minorHAnsi" w:eastAsia="Arial" w:hAnsiTheme="minorHAnsi" w:cstheme="minorHAnsi"/>
          <w:i/>
          <w:spacing w:val="-1"/>
          <w:w w:val="99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i/>
          <w:w w:val="99"/>
          <w:sz w:val="22"/>
          <w:szCs w:val="22"/>
        </w:rPr>
        <w:t>erience.</w:t>
      </w:r>
    </w:p>
    <w:p w14:paraId="6ADEA2F2" w14:textId="77777777" w:rsidR="00687177" w:rsidRPr="005942A9" w:rsidRDefault="0068717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3"/>
        <w:gridCol w:w="3117"/>
        <w:gridCol w:w="2612"/>
      </w:tblGrid>
      <w:tr w:rsidR="005942A9" w:rsidRPr="005942A9" w14:paraId="645CAC4A" w14:textId="77777777">
        <w:trPr>
          <w:trHeight w:hRule="exact" w:val="842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A1E0709" w14:textId="77777777" w:rsidR="00687177" w:rsidRPr="005942A9" w:rsidRDefault="00727CAC">
            <w:pPr>
              <w:spacing w:before="7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PEOP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6D00DE7A" w14:textId="77777777" w:rsidR="00687177" w:rsidRPr="005942A9" w:rsidRDefault="00687177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63D20D" w14:textId="77777777" w:rsidR="00687177" w:rsidRPr="005942A9" w:rsidRDefault="00727CAC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Accomplished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717E0D91" w14:textId="77777777" w:rsidR="00687177" w:rsidRPr="005942A9" w:rsidRDefault="00727CAC">
            <w:pPr>
              <w:spacing w:before="71"/>
              <w:ind w:left="7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THINGS</w:t>
            </w:r>
          </w:p>
          <w:p w14:paraId="0BDB7382" w14:textId="77777777" w:rsidR="00687177" w:rsidRPr="005942A9" w:rsidRDefault="00687177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EAF134" w14:textId="77777777" w:rsidR="00687177" w:rsidRPr="005942A9" w:rsidRDefault="00727CAC">
            <w:pPr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Built</w:t>
            </w:r>
            <w:r w:rsidRPr="005942A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_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5C3453D2" w14:textId="77777777" w:rsidR="00687177" w:rsidRPr="005942A9" w:rsidRDefault="00727CAC">
            <w:pPr>
              <w:spacing w:before="71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IDEAS</w:t>
            </w:r>
          </w:p>
          <w:p w14:paraId="5E8089E9" w14:textId="77777777" w:rsidR="00687177" w:rsidRPr="005942A9" w:rsidRDefault="00687177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379BB2" w14:textId="77777777" w:rsidR="00687177" w:rsidRPr="005942A9" w:rsidRDefault="00727CAC">
            <w:pPr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Adapted</w:t>
            </w:r>
          </w:p>
        </w:tc>
      </w:tr>
      <w:tr w:rsidR="005942A9" w:rsidRPr="005942A9" w14:paraId="3516CF11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24A8EAA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Activated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14FEC4C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Calculated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228DF99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Analyzed</w:t>
            </w:r>
          </w:p>
        </w:tc>
      </w:tr>
      <w:tr w:rsidR="005942A9" w:rsidRPr="005942A9" w14:paraId="61D52DBF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7129AE3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Adapted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FCCDCE5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Changed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6142FC48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Coordinated</w:t>
            </w:r>
          </w:p>
        </w:tc>
      </w:tr>
      <w:tr w:rsidR="005942A9" w:rsidRPr="005942A9" w14:paraId="6636D9CF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A48DF30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Adjus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8A7165E" w14:textId="77777777" w:rsidR="00687177" w:rsidRPr="005942A9" w:rsidRDefault="00727CAC">
            <w:pPr>
              <w:spacing w:line="240" w:lineRule="exact"/>
              <w:ind w:left="7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Comp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led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6D11FD7F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Created</w:t>
            </w:r>
          </w:p>
        </w:tc>
      </w:tr>
      <w:tr w:rsidR="005942A9" w:rsidRPr="005942A9" w14:paraId="0EAD7E11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14ED0F5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Administered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7B34363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Comp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232CF486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Defined</w:t>
            </w:r>
          </w:p>
        </w:tc>
      </w:tr>
      <w:tr w:rsidR="005942A9" w:rsidRPr="005942A9" w14:paraId="6B96C48B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0CA0D4C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Adver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ised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26CDC26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Constructed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354678D8" w14:textId="77777777" w:rsidR="00687177" w:rsidRPr="005942A9" w:rsidRDefault="00727CAC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Devised</w:t>
            </w:r>
          </w:p>
        </w:tc>
      </w:tr>
      <w:tr w:rsidR="005942A9" w:rsidRPr="005942A9" w14:paraId="1B467D28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1FEECAE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Advised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7BCA7D23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Created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222FB52E" w14:textId="77777777" w:rsidR="00687177" w:rsidRPr="005942A9" w:rsidRDefault="00727CAC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Educated</w:t>
            </w:r>
          </w:p>
        </w:tc>
      </w:tr>
      <w:tr w:rsidR="005942A9" w:rsidRPr="005942A9" w14:paraId="5E3C1FF3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A3C1A08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Analyzed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EBF8F14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Desi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5E0DAF1" w14:textId="77777777" w:rsidR="00687177" w:rsidRPr="005942A9" w:rsidRDefault="00727CAC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Established</w:t>
            </w:r>
          </w:p>
        </w:tc>
      </w:tr>
      <w:tr w:rsidR="005942A9" w:rsidRPr="005942A9" w14:paraId="3F6F54D8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3A2834C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Arranged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C93C22A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Drafted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5B8CB101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Executed</w:t>
            </w:r>
          </w:p>
        </w:tc>
      </w:tr>
      <w:tr w:rsidR="005942A9" w:rsidRPr="005942A9" w14:paraId="76D811C9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D16C85F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Assembled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E11BF8C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Edited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69EE524C" w14:textId="77777777" w:rsidR="00687177" w:rsidRPr="005942A9" w:rsidRDefault="00727CAC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Explained</w:t>
            </w:r>
          </w:p>
        </w:tc>
      </w:tr>
      <w:tr w:rsidR="005942A9" w:rsidRPr="005942A9" w14:paraId="1445C182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A2F469A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Assis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2B46214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Enlarged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3D2374D4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Illustr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5942A9" w:rsidRPr="005942A9" w14:paraId="183F5BDA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31D5F8F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Calculated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8E7C7CB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Established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5EE87E3A" w14:textId="77777777" w:rsidR="00687177" w:rsidRPr="005942A9" w:rsidRDefault="00727CAC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Implemented</w:t>
            </w:r>
          </w:p>
        </w:tc>
      </w:tr>
      <w:tr w:rsidR="005942A9" w:rsidRPr="005942A9" w14:paraId="16EDEFF2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1B3796F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Catalogued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D467CDA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Evaluated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43095C1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Initiat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5942A9" w:rsidRPr="005942A9" w14:paraId="645EFC2E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11AE0CB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Chaired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F2EA955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Exam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7C22F6B2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Innovated</w:t>
            </w:r>
          </w:p>
        </w:tc>
      </w:tr>
      <w:tr w:rsidR="005942A9" w:rsidRPr="005942A9" w14:paraId="5A32EBD1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AFD51BF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Coached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335C87A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Expa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5158E415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Integrated</w:t>
            </w:r>
          </w:p>
        </w:tc>
      </w:tr>
      <w:tr w:rsidR="005942A9" w:rsidRPr="005942A9" w14:paraId="0C1F6656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E8DAA3B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Conceptualized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BC89C8F" w14:textId="77777777" w:rsidR="00687177" w:rsidRPr="005942A9" w:rsidRDefault="00727CAC">
            <w:pPr>
              <w:spacing w:line="240" w:lineRule="exact"/>
              <w:ind w:left="7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Expedited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6A2AEEFE" w14:textId="77777777" w:rsidR="00687177" w:rsidRPr="005942A9" w:rsidRDefault="00727CAC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Interviewed</w:t>
            </w:r>
          </w:p>
        </w:tc>
      </w:tr>
      <w:tr w:rsidR="005942A9" w:rsidRPr="005942A9" w14:paraId="15E34501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BA59F79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Conciliated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0BE3C192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Facili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3B85C4FF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Investigated</w:t>
            </w:r>
          </w:p>
        </w:tc>
      </w:tr>
      <w:tr w:rsidR="005942A9" w:rsidRPr="005942A9" w14:paraId="5A122FE2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ADAED16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Conducted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BC647E6" w14:textId="77777777" w:rsidR="00687177" w:rsidRPr="005942A9" w:rsidRDefault="00727CAC">
            <w:pPr>
              <w:spacing w:line="240" w:lineRule="exact"/>
              <w:ind w:left="7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Familiarized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10C11368" w14:textId="77777777" w:rsidR="00687177" w:rsidRPr="005942A9" w:rsidRDefault="00727CAC">
            <w:pPr>
              <w:spacing w:line="240" w:lineRule="exact"/>
              <w:ind w:left="5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Maintained</w:t>
            </w:r>
          </w:p>
        </w:tc>
      </w:tr>
      <w:tr w:rsidR="005942A9" w:rsidRPr="005942A9" w14:paraId="32B40DBD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6C3C64D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Consulted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F9B193E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Formulated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1C242BE1" w14:textId="77777777" w:rsidR="00687177" w:rsidRPr="005942A9" w:rsidRDefault="00727CAC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Marketed</w:t>
            </w:r>
          </w:p>
        </w:tc>
      </w:tr>
      <w:tr w:rsidR="005942A9" w:rsidRPr="005942A9" w14:paraId="375450F2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07FCB93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Contracted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01B19DEC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Generated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16042035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Modified</w:t>
            </w:r>
          </w:p>
        </w:tc>
      </w:tr>
      <w:tr w:rsidR="005942A9" w:rsidRPr="005942A9" w14:paraId="5D94F7C3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8B22D87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Coordinated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689772D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Governed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02ADB8BE" w14:textId="77777777" w:rsidR="00687177" w:rsidRPr="005942A9" w:rsidRDefault="00727CAC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Monitored</w:t>
            </w:r>
          </w:p>
        </w:tc>
      </w:tr>
      <w:tr w:rsidR="005942A9" w:rsidRPr="005942A9" w14:paraId="236E72FB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6F1CA29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Delegated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74E55AF6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Guided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1DDF87EE" w14:textId="77777777" w:rsidR="00687177" w:rsidRPr="005942A9" w:rsidRDefault="00727CAC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Negotiated</w:t>
            </w:r>
          </w:p>
        </w:tc>
      </w:tr>
      <w:tr w:rsidR="005942A9" w:rsidRPr="005942A9" w14:paraId="07E14616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F3DBF87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Dem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nstrated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EE98EA9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Hired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112C375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Obtained</w:t>
            </w:r>
          </w:p>
        </w:tc>
      </w:tr>
      <w:tr w:rsidR="005942A9" w:rsidRPr="005942A9" w14:paraId="2B158C46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84A60A7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Devised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086ADC62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Identified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06955CCB" w14:textId="77777777" w:rsidR="00687177" w:rsidRPr="005942A9" w:rsidRDefault="00727CAC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Organized</w:t>
            </w:r>
          </w:p>
        </w:tc>
      </w:tr>
      <w:tr w:rsidR="005942A9" w:rsidRPr="005942A9" w14:paraId="305D8E45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4B31991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Direc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5E8BC1A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Improved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1C84DEA1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Presented</w:t>
            </w:r>
          </w:p>
        </w:tc>
      </w:tr>
      <w:tr w:rsidR="005942A9" w:rsidRPr="005942A9" w14:paraId="1F5B3F5A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027C75C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Distri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uted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117C32D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Incre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67A77C5F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Presi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5942A9" w:rsidRPr="005942A9" w14:paraId="51F323FA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A9A1652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Effec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4570B39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Indexed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2A5675D5" w14:textId="77777777" w:rsidR="00687177" w:rsidRPr="005942A9" w:rsidRDefault="00727CAC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Processed</w:t>
            </w:r>
          </w:p>
        </w:tc>
      </w:tr>
      <w:tr w:rsidR="005942A9" w:rsidRPr="005942A9" w14:paraId="3710B2C9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7B7FF1D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Explained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8C2FECF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Informed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1BB62E08" w14:textId="77777777" w:rsidR="00687177" w:rsidRPr="005942A9" w:rsidRDefault="00727CAC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Proposed</w:t>
            </w:r>
          </w:p>
        </w:tc>
      </w:tr>
      <w:tr w:rsidR="005942A9" w:rsidRPr="005942A9" w14:paraId="6EEAF408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6A7A69C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Indoct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8AF5D21" w14:textId="77777777" w:rsidR="00687177" w:rsidRPr="005942A9" w:rsidRDefault="00727CAC">
            <w:pPr>
              <w:spacing w:line="240" w:lineRule="exact"/>
              <w:ind w:left="7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Inspected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3A948624" w14:textId="77777777" w:rsidR="00687177" w:rsidRPr="005942A9" w:rsidRDefault="00727CAC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Publicized</w:t>
            </w:r>
          </w:p>
        </w:tc>
      </w:tr>
      <w:tr w:rsidR="005942A9" w:rsidRPr="005942A9" w14:paraId="32489D80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6A0D8C2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Managed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3A85C13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Installed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0CE11754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Recommended</w:t>
            </w:r>
          </w:p>
        </w:tc>
      </w:tr>
      <w:tr w:rsidR="005942A9" w:rsidRPr="005942A9" w14:paraId="3FF1132A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6CF02E1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Motiv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EAE413C" w14:textId="77777777" w:rsidR="00687177" w:rsidRPr="005942A9" w:rsidRDefault="00727CAC">
            <w:pPr>
              <w:spacing w:line="240" w:lineRule="exact"/>
              <w:ind w:left="7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Invented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2E099049" w14:textId="77777777" w:rsidR="00687177" w:rsidRPr="005942A9" w:rsidRDefault="00727CAC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Recorded</w:t>
            </w:r>
          </w:p>
        </w:tc>
      </w:tr>
      <w:tr w:rsidR="005942A9" w:rsidRPr="005942A9" w14:paraId="72F51461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E791983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Organized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6D4759B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Prepared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3FB08BEF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Recruited</w:t>
            </w:r>
          </w:p>
        </w:tc>
      </w:tr>
      <w:tr w:rsidR="005942A9" w:rsidRPr="005942A9" w14:paraId="1A9C9F7A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F1BD529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Programmed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9CD4C8E" w14:textId="77777777" w:rsidR="00687177" w:rsidRPr="005942A9" w:rsidRDefault="00727CAC">
            <w:pPr>
              <w:spacing w:line="240" w:lineRule="exact"/>
              <w:ind w:left="7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Programmed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3FEA214" w14:textId="77777777" w:rsidR="00687177" w:rsidRPr="005942A9" w:rsidRDefault="00727CAC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Related</w:t>
            </w:r>
          </w:p>
        </w:tc>
      </w:tr>
      <w:tr w:rsidR="005942A9" w:rsidRPr="005942A9" w14:paraId="1695FA11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59EC65E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Prom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72CBCB8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Revised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4A50BE01" w14:textId="77777777" w:rsidR="00687177" w:rsidRPr="005942A9" w:rsidRDefault="00727CAC">
            <w:pPr>
              <w:spacing w:line="240" w:lineRule="exact"/>
              <w:ind w:left="5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Surv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5942A9" w:rsidRPr="005942A9" w14:paraId="7C06015F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2A71F84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Stimulated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070CD6A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Specified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728539C4" w14:textId="77777777" w:rsidR="00687177" w:rsidRPr="005942A9" w:rsidRDefault="00727CAC">
            <w:pPr>
              <w:spacing w:line="240" w:lineRule="exact"/>
              <w:ind w:left="5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Synt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esized</w:t>
            </w:r>
          </w:p>
        </w:tc>
      </w:tr>
      <w:tr w:rsidR="005942A9" w:rsidRPr="005942A9" w14:paraId="327DD9F9" w14:textId="77777777">
        <w:trPr>
          <w:trHeight w:hRule="exact" w:val="253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D6F8C61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Supervised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0B692A40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Used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5C8697E3" w14:textId="77777777" w:rsidR="00687177" w:rsidRPr="005942A9" w:rsidRDefault="00727CAC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Transmitted</w:t>
            </w:r>
          </w:p>
        </w:tc>
      </w:tr>
      <w:tr w:rsidR="005942A9" w:rsidRPr="005942A9" w14:paraId="5935C642" w14:textId="77777777">
        <w:trPr>
          <w:trHeight w:hRule="exact" w:val="336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11FFEA0" w14:textId="77777777" w:rsidR="00687177" w:rsidRPr="005942A9" w:rsidRDefault="00727CAC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Taught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377F971" w14:textId="77777777" w:rsidR="00687177" w:rsidRPr="005942A9" w:rsidRDefault="00727CAC">
            <w:pPr>
              <w:spacing w:line="240" w:lineRule="exact"/>
              <w:ind w:left="7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 xml:space="preserve">       </w:t>
            </w:r>
            <w:r w:rsidRPr="005942A9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Wrote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</w:tcPr>
          <w:p w14:paraId="0CA96288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03BD6C" w14:textId="77777777" w:rsidR="00687177" w:rsidRPr="005942A9" w:rsidRDefault="00687177">
      <w:pPr>
        <w:rPr>
          <w:rFonts w:asciiTheme="minorHAnsi" w:hAnsiTheme="minorHAnsi" w:cstheme="minorHAnsi"/>
          <w:sz w:val="22"/>
          <w:szCs w:val="22"/>
        </w:rPr>
        <w:sectPr w:rsidR="00687177" w:rsidRPr="005942A9">
          <w:pgSz w:w="12240" w:h="15840"/>
          <w:pgMar w:top="940" w:right="1720" w:bottom="280" w:left="1300" w:header="744" w:footer="0" w:gutter="0"/>
          <w:cols w:space="720"/>
        </w:sectPr>
      </w:pPr>
    </w:p>
    <w:p w14:paraId="4D86C43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21F55A" w14:textId="77777777" w:rsidR="00687177" w:rsidRPr="005942A9" w:rsidRDefault="0068717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20" w:header="744" w:footer="0" w:gutter="0"/>
          <w:cols w:space="720"/>
        </w:sectPr>
      </w:pPr>
    </w:p>
    <w:p w14:paraId="1FCE5E3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00C8E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293CB5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10ADB52" w14:textId="77777777" w:rsidR="00687177" w:rsidRPr="005942A9" w:rsidRDefault="00727CAC">
      <w:pPr>
        <w:spacing w:line="260" w:lineRule="exact"/>
        <w:ind w:left="120" w:right="-56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Purpose</w:t>
      </w:r>
    </w:p>
    <w:p w14:paraId="788CC475" w14:textId="77777777" w:rsidR="00687177" w:rsidRPr="005942A9" w:rsidRDefault="00727CAC">
      <w:pPr>
        <w:spacing w:before="23"/>
        <w:ind w:left="1724" w:right="393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br w:type="column"/>
      </w:r>
      <w:r w:rsidRPr="005942A9">
        <w:rPr>
          <w:rFonts w:asciiTheme="minorHAnsi" w:eastAsia="Cambria" w:hAnsiTheme="minorHAnsi" w:cstheme="minorHAnsi"/>
          <w:shadow/>
          <w:w w:val="118"/>
          <w:sz w:val="22"/>
          <w:szCs w:val="22"/>
        </w:rPr>
        <w:t>Exercise</w:t>
      </w:r>
      <w:r w:rsidRPr="005942A9">
        <w:rPr>
          <w:rFonts w:asciiTheme="minorHAnsi" w:eastAsia="Cambria" w:hAnsiTheme="minorHAnsi" w:cstheme="minorHAnsi"/>
          <w:spacing w:val="19"/>
          <w:w w:val="118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8"/>
          <w:sz w:val="22"/>
          <w:szCs w:val="22"/>
        </w:rPr>
        <w:t>#</w:t>
      </w:r>
      <w:r w:rsidRPr="005942A9">
        <w:rPr>
          <w:rFonts w:asciiTheme="minorHAnsi" w:eastAsia="Cambria" w:hAnsiTheme="minorHAnsi" w:cstheme="minorHAnsi"/>
          <w:shadow/>
          <w:w w:val="114"/>
          <w:sz w:val="22"/>
          <w:szCs w:val="22"/>
        </w:rPr>
        <w:t>3</w:t>
      </w:r>
    </w:p>
    <w:p w14:paraId="4B59BD61" w14:textId="77777777" w:rsidR="00687177" w:rsidRPr="005942A9" w:rsidRDefault="00727CAC">
      <w:pPr>
        <w:spacing w:before="1"/>
        <w:ind w:left="-41" w:right="2163"/>
        <w:jc w:val="center"/>
        <w:rPr>
          <w:rFonts w:asciiTheme="minorHAnsi" w:eastAsia="Cambria" w:hAnsiTheme="minorHAnsi" w:cstheme="minorHAnsi"/>
          <w:sz w:val="22"/>
          <w:szCs w:val="22"/>
        </w:rPr>
        <w:sectPr w:rsidR="00687177" w:rsidRPr="005942A9">
          <w:type w:val="continuous"/>
          <w:pgSz w:w="12240" w:h="15840"/>
          <w:pgMar w:top="1480" w:right="1340" w:bottom="280" w:left="1320" w:header="720" w:footer="720" w:gutter="0"/>
          <w:cols w:num="2" w:space="720" w:equalWidth="0">
            <w:col w:w="1079" w:space="1145"/>
            <w:col w:w="7356"/>
          </w:cols>
        </w:sectPr>
      </w:pPr>
      <w:r w:rsidRPr="005942A9">
        <w:rPr>
          <w:rFonts w:asciiTheme="minorHAnsi" w:hAnsiTheme="minorHAnsi" w:cstheme="minorHAnsi"/>
          <w:sz w:val="22"/>
          <w:szCs w:val="22"/>
        </w:rPr>
        <w:pict w14:anchorId="321AA3FA">
          <v:group id="_x0000_s1166" style="position:absolute;left:0;text-align:left;margin-left:176.85pt;margin-top:14.7pt;width:258.9pt;height:1.35pt;z-index:-2233;mso-position-horizontal-relative:page" coordorigin="3537,294" coordsize="5178,27">
            <v:shape id="_x0000_s1168" style="position:absolute;left:3557;top:313;width:5150;height:0" coordorigin="3557,313" coordsize="5150,0" path="m3557,313r5150,e" filled="f" strokecolor="#bfbfbf" strokeweight=".76pt">
              <v:path arrowok="t"/>
            </v:shape>
            <v:shape id="_x0000_s1167" style="position:absolute;left:3545;top:301;width:5150;height:0" coordorigin="3545,301" coordsize="5150,0" path="m3545,301r5150,e" filled="f" strokeweight=".76pt">
              <v:path arrowok="t"/>
            </v:shape>
            <w10:wrap anchorx="page"/>
          </v:group>
        </w:pict>
      </w:r>
      <w:r w:rsidRPr="005942A9">
        <w:rPr>
          <w:rFonts w:asciiTheme="minorHAnsi" w:eastAsia="Cambria" w:hAnsiTheme="minorHAnsi" w:cstheme="minorHAnsi"/>
          <w:shadow/>
          <w:w w:val="117"/>
          <w:sz w:val="22"/>
          <w:szCs w:val="22"/>
        </w:rPr>
        <w:t>Wri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17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17"/>
          <w:sz w:val="22"/>
          <w:szCs w:val="22"/>
        </w:rPr>
        <w:t>g</w:t>
      </w:r>
      <w:r w:rsidRPr="005942A9">
        <w:rPr>
          <w:rFonts w:asciiTheme="minorHAnsi" w:eastAsia="Cambria" w:hAnsiTheme="minorHAnsi" w:cstheme="minorHAnsi"/>
          <w:spacing w:val="-4"/>
          <w:w w:val="117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w w:val="117"/>
          <w:sz w:val="22"/>
          <w:szCs w:val="22"/>
        </w:rPr>
        <w:t>cco</w:t>
      </w:r>
      <w:r w:rsidRPr="005942A9">
        <w:rPr>
          <w:rFonts w:asciiTheme="minorHAnsi" w:eastAsia="Cambria" w:hAnsiTheme="minorHAnsi" w:cstheme="minorHAnsi"/>
          <w:shadow/>
          <w:spacing w:val="2"/>
          <w:w w:val="117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spacing w:val="-1"/>
          <w:w w:val="117"/>
          <w:sz w:val="22"/>
          <w:szCs w:val="22"/>
        </w:rPr>
        <w:t>p</w:t>
      </w:r>
      <w:r w:rsidRPr="005942A9">
        <w:rPr>
          <w:rFonts w:asciiTheme="minorHAnsi" w:eastAsia="Cambria" w:hAnsiTheme="minorHAnsi" w:cstheme="minorHAnsi"/>
          <w:shadow/>
          <w:w w:val="117"/>
          <w:sz w:val="22"/>
          <w:szCs w:val="22"/>
        </w:rPr>
        <w:t>lis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sz w:val="22"/>
          <w:szCs w:val="22"/>
        </w:rPr>
        <w:t>hm</w:t>
      </w:r>
      <w:r w:rsidRPr="005942A9">
        <w:rPr>
          <w:rFonts w:asciiTheme="minorHAnsi" w:eastAsia="Cambria" w:hAnsiTheme="minorHAnsi" w:cstheme="minorHAnsi"/>
          <w:shadow/>
          <w:w w:val="117"/>
          <w:sz w:val="22"/>
          <w:szCs w:val="22"/>
        </w:rPr>
        <w:t>ent</w:t>
      </w:r>
      <w:r w:rsidRPr="005942A9">
        <w:rPr>
          <w:rFonts w:asciiTheme="minorHAnsi" w:eastAsia="Cambria" w:hAnsiTheme="minorHAnsi" w:cstheme="minorHAnsi"/>
          <w:w w:val="117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pacing w:val="13"/>
          <w:w w:val="117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17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spacing w:val="1"/>
          <w:w w:val="116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spacing w:val="1"/>
          <w:w w:val="115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spacing w:val="1"/>
          <w:w w:val="116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17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18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w w:val="117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spacing w:val="1"/>
          <w:w w:val="116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24"/>
          <w:sz w:val="22"/>
          <w:szCs w:val="22"/>
        </w:rPr>
        <w:t>s</w:t>
      </w:r>
    </w:p>
    <w:p w14:paraId="4CC31C43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4201100" w14:textId="77777777" w:rsidR="00687177" w:rsidRPr="005942A9" w:rsidRDefault="00727CAC">
      <w:pPr>
        <w:spacing w:before="29"/>
        <w:ind w:left="120" w:right="628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The purpo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 of this exercise is to prov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de you with </w:t>
      </w:r>
      <w:r w:rsidRPr="005942A9">
        <w:rPr>
          <w:rFonts w:asciiTheme="minorHAnsi" w:eastAsia="Arial" w:hAnsiTheme="minorHAnsi" w:cstheme="minorHAnsi"/>
          <w:sz w:val="22"/>
          <w:szCs w:val="22"/>
        </w:rPr>
        <w:t>practice w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iting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accomplishment statements.</w:t>
      </w:r>
    </w:p>
    <w:p w14:paraId="0D3924F7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44BC3DD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Materials Needed F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r This Exercise</w:t>
      </w:r>
    </w:p>
    <w:p w14:paraId="49A5CE99" w14:textId="77777777" w:rsidR="00687177" w:rsidRPr="005942A9" w:rsidRDefault="00687177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78F3B133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You will need the following for this exercise:</w:t>
      </w:r>
    </w:p>
    <w:p w14:paraId="37E1E7C4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08515F4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Preliminary decision regarding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career objective</w:t>
      </w:r>
    </w:p>
    <w:p w14:paraId="3CA823FB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Announcement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position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you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942A9">
        <w:rPr>
          <w:rFonts w:asciiTheme="minorHAnsi" w:eastAsia="Arial" w:hAnsiTheme="minorHAnsi" w:cstheme="minorHAnsi"/>
          <w:sz w:val="22"/>
          <w:szCs w:val="22"/>
        </w:rPr>
        <w:t>ould like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apply for</w:t>
      </w:r>
    </w:p>
    <w:p w14:paraId="19793538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Review A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complish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ent Statements lis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below. 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Refer to TAP Participant</w:t>
      </w:r>
    </w:p>
    <w:p w14:paraId="59FB616F" w14:textId="77777777" w:rsidR="00687177" w:rsidRPr="005942A9" w:rsidRDefault="00727CAC">
      <w:pPr>
        <w:ind w:left="802" w:right="358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Manual, Pages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72-74,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additional information.</w:t>
      </w:r>
    </w:p>
    <w:p w14:paraId="1BD5D317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50FE52E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Hints for Writing Accomplishment Statements</w:t>
      </w:r>
    </w:p>
    <w:p w14:paraId="7DD80F04" w14:textId="77777777" w:rsidR="00687177" w:rsidRPr="005942A9" w:rsidRDefault="00687177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64C50FA7" w14:textId="77777777" w:rsidR="00687177" w:rsidRPr="005942A9" w:rsidRDefault="00727CA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well-formulated acc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mplish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ent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statement has two parts:</w:t>
      </w:r>
    </w:p>
    <w:p w14:paraId="76F6559A" w14:textId="77777777" w:rsidR="00687177" w:rsidRPr="005942A9" w:rsidRDefault="00727CAC">
      <w:pPr>
        <w:spacing w:line="26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-Value added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results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came as a result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work</w:t>
      </w:r>
    </w:p>
    <w:p w14:paraId="633EF047" w14:textId="77777777" w:rsidR="00687177" w:rsidRPr="005942A9" w:rsidRDefault="00727CAC">
      <w:pPr>
        <w:ind w:left="841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-Action you took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achieve those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results</w:t>
      </w:r>
    </w:p>
    <w:p w14:paraId="0094AD09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 civilia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--not military--terms</w:t>
      </w:r>
    </w:p>
    <w:p w14:paraId="62BEF28E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Start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with an action verb.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Refer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list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on previous page.</w:t>
      </w:r>
    </w:p>
    <w:p w14:paraId="526C2BF2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Try not to use "Responsible For"</w:t>
      </w:r>
    </w:p>
    <w:p w14:paraId="1ADEB99C" w14:textId="77777777" w:rsidR="00687177" w:rsidRPr="005942A9" w:rsidRDefault="00727CAC">
      <w:pPr>
        <w:tabs>
          <w:tab w:val="left" w:pos="840"/>
        </w:tabs>
        <w:spacing w:before="22" w:line="260" w:lineRule="exact"/>
        <w:ind w:left="840" w:right="584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Write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tense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(i.e.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Integrat</w:t>
      </w:r>
      <w:r w:rsidRPr="005942A9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val="thick" w:color="000000"/>
        </w:rPr>
        <w:t>e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Organi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ed</w:t>
      </w:r>
      <w:r w:rsidRPr="005942A9">
        <w:rPr>
          <w:rFonts w:asciiTheme="minorHAnsi" w:eastAsia="Arial" w:hAnsiTheme="minorHAnsi" w:cstheme="minorHAnsi"/>
          <w:sz w:val="22"/>
          <w:szCs w:val="22"/>
        </w:rPr>
        <w:t>)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previous jobs and prese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t tense (i.e., Integrate, O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ganize)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current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job.</w:t>
      </w:r>
    </w:p>
    <w:p w14:paraId="6D834F37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Quantify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wherever possible.</w:t>
      </w:r>
    </w:p>
    <w:p w14:paraId="6182DE00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State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benefit first, then what you did to accomplish the result.</w:t>
      </w:r>
    </w:p>
    <w:p w14:paraId="748B8AED" w14:textId="77777777" w:rsidR="00687177" w:rsidRPr="005942A9" w:rsidRDefault="00727CAC">
      <w:pPr>
        <w:tabs>
          <w:tab w:val="left" w:pos="840"/>
        </w:tabs>
        <w:spacing w:before="22" w:line="260" w:lineRule="exact"/>
        <w:ind w:left="840" w:right="280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Avoid wordiness -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 only the words that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describe what you did, how you did it and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results.</w:t>
      </w:r>
    </w:p>
    <w:p w14:paraId="285D99A4" w14:textId="77777777" w:rsidR="00687177" w:rsidRPr="005942A9" w:rsidRDefault="0068717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9DBDFA7" w14:textId="77777777" w:rsidR="00687177" w:rsidRPr="005942A9" w:rsidRDefault="00727CAC">
      <w:pPr>
        <w:spacing w:line="260" w:lineRule="exact"/>
        <w:ind w:left="82" w:right="507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Example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Accomplishment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Statements</w:t>
      </w:r>
    </w:p>
    <w:p w14:paraId="731FD08C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690849F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Jobs 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ou did in the past (past tense):</w:t>
      </w:r>
    </w:p>
    <w:p w14:paraId="113C81AF" w14:textId="77777777" w:rsidR="00687177" w:rsidRPr="005942A9" w:rsidRDefault="00727CAC">
      <w:pPr>
        <w:tabs>
          <w:tab w:val="left" w:pos="840"/>
        </w:tabs>
        <w:spacing w:before="20" w:line="260" w:lineRule="exact"/>
        <w:ind w:left="840" w:right="162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Reduced motor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pool service turnaround time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25% by creating a "fast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track"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team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easy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repair jobs and routine </w:t>
      </w:r>
      <w:r w:rsidRPr="005942A9">
        <w:rPr>
          <w:rFonts w:asciiTheme="minorHAnsi" w:eastAsia="Arial" w:hAnsiTheme="minorHAnsi" w:cstheme="minorHAnsi"/>
          <w:sz w:val="22"/>
          <w:szCs w:val="22"/>
        </w:rPr>
        <w:t>service.</w:t>
      </w:r>
    </w:p>
    <w:p w14:paraId="5947D9B5" w14:textId="77777777" w:rsidR="00687177" w:rsidRPr="005942A9" w:rsidRDefault="00727CAC">
      <w:pPr>
        <w:tabs>
          <w:tab w:val="left" w:pos="840"/>
        </w:tabs>
        <w:spacing w:before="18" w:line="260" w:lineRule="exact"/>
        <w:ind w:left="840" w:right="546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Upgraded mail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proce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sing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system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atta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ned 50% improvement in delive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y lead times.</w:t>
      </w:r>
    </w:p>
    <w:p w14:paraId="3477EB5E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Restructured program for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purchasing depar</w:t>
      </w:r>
      <w:r w:rsidRPr="005942A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ment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supplies, which resulted in 28%</w:t>
      </w:r>
    </w:p>
    <w:p w14:paraId="778D3D3A" w14:textId="77777777" w:rsidR="00687177" w:rsidRPr="005942A9" w:rsidRDefault="00727CA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cost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reduction per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year.</w:t>
      </w:r>
    </w:p>
    <w:p w14:paraId="0072D03D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FAB5281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current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job,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if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are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ill 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orking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(present tense):</w:t>
      </w:r>
    </w:p>
    <w:p w14:paraId="7A890E5B" w14:textId="77777777" w:rsidR="00687177" w:rsidRPr="005942A9" w:rsidRDefault="00727CAC">
      <w:pPr>
        <w:tabs>
          <w:tab w:val="left" w:pos="840"/>
        </w:tabs>
        <w:spacing w:before="21" w:line="260" w:lineRule="exact"/>
        <w:ind w:left="840" w:right="559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Direct personnel prog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ams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 support of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over 1,800 personnel in 84 locations worldwide.</w:t>
      </w:r>
    </w:p>
    <w:p w14:paraId="76F8A926" w14:textId="77777777" w:rsidR="00687177" w:rsidRPr="005942A9" w:rsidRDefault="00727CAC">
      <w:pPr>
        <w:tabs>
          <w:tab w:val="left" w:pos="820"/>
        </w:tabs>
        <w:spacing w:before="19" w:line="260" w:lineRule="exact"/>
        <w:ind w:left="840" w:right="312" w:hanging="36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type w:val="continuous"/>
          <w:pgSz w:w="12240" w:h="15840"/>
          <w:pgMar w:top="1480" w:right="1340" w:bottom="280" w:left="1320" w:header="720" w:footer="720" w:gutter="0"/>
          <w:cols w:space="720"/>
        </w:sect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Lead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500+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personnel in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all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aspec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oduction and training of over 180 pilots per year.</w:t>
      </w:r>
    </w:p>
    <w:p w14:paraId="3C7E0CD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BE8B10" w14:textId="77777777" w:rsidR="00687177" w:rsidRPr="005942A9" w:rsidRDefault="00687177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0AE9B630" w14:textId="77777777" w:rsidR="00687177" w:rsidRPr="005942A9" w:rsidRDefault="00727CAC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Practice</w:t>
      </w:r>
    </w:p>
    <w:p w14:paraId="42FF0CF4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DA0CB59" w14:textId="77777777" w:rsidR="00687177" w:rsidRPr="005942A9" w:rsidRDefault="00727CAC">
      <w:pPr>
        <w:spacing w:before="29"/>
        <w:ind w:left="120" w:right="867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Step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1: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List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2-3 skill areas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hat you want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highlight and that are required for the position you are appl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ng for. </w:t>
      </w:r>
      <w:r w:rsidRPr="005942A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Some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examples are:</w:t>
      </w:r>
    </w:p>
    <w:p w14:paraId="2CA605F3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83F1557" w14:textId="77777777" w:rsidR="00687177" w:rsidRPr="005942A9" w:rsidRDefault="00727CAC">
      <w:pPr>
        <w:ind w:left="840" w:right="347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Security, Investigation,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Teaching, Communi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ation,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Management, Training Development, Network Administration,</w:t>
      </w:r>
      <w:r w:rsidRPr="005942A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Project Management, Risk </w:t>
      </w:r>
      <w:r w:rsidRPr="005942A9">
        <w:rPr>
          <w:rFonts w:asciiTheme="minorHAnsi" w:eastAsia="Arial" w:hAnsiTheme="minorHAnsi" w:cstheme="minorHAnsi"/>
          <w:sz w:val="22"/>
          <w:szCs w:val="22"/>
        </w:rPr>
        <w:t>Analysis, Policy De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elopment, Diagnosti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oubleshooting,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Financial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Management</w:t>
      </w:r>
    </w:p>
    <w:p w14:paraId="2722912F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428852C" w14:textId="77777777" w:rsidR="00687177" w:rsidRPr="005942A9" w:rsidRDefault="00727CAC">
      <w:pPr>
        <w:ind w:left="120" w:right="402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Step 2: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Wr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te 3 accomplishment statements that relate to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hat skill, what you did, and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results.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Remember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  <w:u w:val="thick" w:color="000000"/>
        </w:rPr>
        <w:t>quantify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results.</w:t>
      </w:r>
    </w:p>
    <w:p w14:paraId="5189E5AA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23C8E30" w14:textId="77777777" w:rsidR="00687177" w:rsidRPr="005942A9" w:rsidRDefault="00727CAC">
      <w:pPr>
        <w:tabs>
          <w:tab w:val="left" w:pos="9420"/>
        </w:tabs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Skill #1: </w:t>
      </w: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ab/>
      </w:r>
    </w:p>
    <w:p w14:paraId="5827A2B3" w14:textId="77777777" w:rsidR="00687177" w:rsidRPr="005942A9" w:rsidRDefault="00727CAC">
      <w:pPr>
        <w:tabs>
          <w:tab w:val="left" w:pos="9380"/>
        </w:tabs>
        <w:spacing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43117C58">
          <v:group id="_x0000_s1164" style="position:absolute;left:0;text-align:left;margin-left:108pt;margin-top:27.8pt;width:427.1pt;height:0;z-index:-2232;mso-position-horizontal-relative:page" coordorigin="2160,556" coordsize="8542,0">
            <v:shape id="_x0000_s1165" style="position:absolute;left:2160;top:556;width:8542;height:0" coordorigin="2160,556" coordsize="8542,0" path="m2160,556r8542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10DC2399">
          <v:group id="_x0000_s1162" style="position:absolute;left:0;text-align:left;margin-left:108pt;margin-top:41.6pt;width:427.1pt;height:0;z-index:-2231;mso-position-horizontal-relative:page" coordorigin="2160,832" coordsize="8542,0">
            <v:shape id="_x0000_s1163" style="position:absolute;left:2160;top:832;width:8542;height:0" coordorigin="2160,832" coordsize="8542,0" path="m2160,832r8542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03999003" w14:textId="77777777" w:rsidR="00687177" w:rsidRPr="005942A9" w:rsidRDefault="00687177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536748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21CDD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E286AC" w14:textId="77777777" w:rsidR="00687177" w:rsidRPr="005942A9" w:rsidRDefault="00727CAC">
      <w:pPr>
        <w:tabs>
          <w:tab w:val="left" w:pos="9380"/>
        </w:tabs>
        <w:spacing w:before="15"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684E6013">
          <v:group id="_x0000_s1160" style="position:absolute;left:0;text-align:left;margin-left:108pt;margin-top:28.6pt;width:427.15pt;height:0;z-index:-2230;mso-position-horizontal-relative:page" coordorigin="2160,572" coordsize="8543,0">
            <v:shape id="_x0000_s1161" style="position:absolute;left:2160;top:572;width:8543;height:0" coordorigin="2160,572" coordsize="8543,0" path="m2160,572r854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21C89B49">
          <v:group id="_x0000_s1158" style="position:absolute;left:0;text-align:left;margin-left:108pt;margin-top:42.4pt;width:427.05pt;height:0;z-index:-2229;mso-position-horizontal-relative:page" coordorigin="2160,848" coordsize="8541,0">
            <v:shape id="_x0000_s1159" style="position:absolute;left:2160;top:848;width:8541;height:0" coordorigin="2160,848" coordsize="8541,0" path="m2160,848r85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19555EF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28BB2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A206A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E59220" w14:textId="77777777" w:rsidR="00687177" w:rsidRPr="005942A9" w:rsidRDefault="00687177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023B995" w14:textId="77777777" w:rsidR="00687177" w:rsidRPr="005942A9" w:rsidRDefault="00727CAC">
      <w:pPr>
        <w:tabs>
          <w:tab w:val="left" w:pos="9420"/>
        </w:tabs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Skill #2: </w:t>
      </w: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ab/>
      </w:r>
    </w:p>
    <w:p w14:paraId="15934872" w14:textId="77777777" w:rsidR="00687177" w:rsidRPr="005942A9" w:rsidRDefault="00727CAC">
      <w:pPr>
        <w:tabs>
          <w:tab w:val="left" w:pos="9380"/>
        </w:tabs>
        <w:spacing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27FA05F4">
          <v:group id="_x0000_s1156" style="position:absolute;left:0;text-align:left;margin-left:108pt;margin-top:27.8pt;width:427.15pt;height:0;z-index:-2228;mso-position-horizontal-relative:page" coordorigin="2160,556" coordsize="8543,0">
            <v:shape id="_x0000_s1157" style="position:absolute;left:2160;top:556;width:8543;height:0" coordorigin="2160,556" coordsize="8543,0" path="m2160,556r854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3DC33197">
          <v:group id="_x0000_s1154" style="position:absolute;left:0;text-align:left;margin-left:108pt;margin-top:41.6pt;width:427.05pt;height:0;z-index:-2227;mso-position-horizontal-relative:page" coordorigin="2160,832" coordsize="8541,0">
            <v:shape id="_x0000_s1155" style="position:absolute;left:2160;top:832;width:8541;height:0" coordorigin="2160,832" coordsize="8541,0" path="m2160,832r85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4E4F038C" w14:textId="77777777" w:rsidR="00687177" w:rsidRPr="005942A9" w:rsidRDefault="00687177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847EC4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4102A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10128A" w14:textId="77777777" w:rsidR="00687177" w:rsidRPr="005942A9" w:rsidRDefault="00727CAC">
      <w:pPr>
        <w:tabs>
          <w:tab w:val="left" w:pos="9380"/>
        </w:tabs>
        <w:spacing w:before="15"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0452406E">
          <v:group id="_x0000_s1152" style="position:absolute;left:0;text-align:left;margin-left:108pt;margin-top:28.55pt;width:427.15pt;height:0;z-index:-2226;mso-position-horizontal-relative:page" coordorigin="2160,571" coordsize="8543,0">
            <v:shape id="_x0000_s1153" style="position:absolute;left:2160;top:571;width:8543;height:0" coordorigin="2160,571" coordsize="8543,0" path="m2160,571r854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627E75E1">
          <v:group id="_x0000_s1150" style="position:absolute;left:0;text-align:left;margin-left:108pt;margin-top:42.35pt;width:427.05pt;height:0;z-index:-2225;mso-position-horizontal-relative:page" coordorigin="2160,847" coordsize="8541,0">
            <v:shape id="_x0000_s1151" style="position:absolute;left:2160;top:847;width:8541;height:0" coordorigin="2160,847" coordsize="8541,0" path="m2160,847r85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32A42FB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C77BC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E4B4F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FF7DF7" w14:textId="77777777" w:rsidR="00687177" w:rsidRPr="005942A9" w:rsidRDefault="00687177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690277A" w14:textId="77777777" w:rsidR="00687177" w:rsidRPr="005942A9" w:rsidRDefault="00727CAC">
      <w:pPr>
        <w:tabs>
          <w:tab w:val="left" w:pos="9420"/>
        </w:tabs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Skill #3: </w:t>
      </w: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ab/>
      </w:r>
    </w:p>
    <w:p w14:paraId="73474D62" w14:textId="77777777" w:rsidR="00687177" w:rsidRPr="005942A9" w:rsidRDefault="00727CAC">
      <w:pPr>
        <w:tabs>
          <w:tab w:val="left" w:pos="9380"/>
        </w:tabs>
        <w:spacing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287D223D">
          <v:group id="_x0000_s1148" style="position:absolute;left:0;text-align:left;margin-left:108pt;margin-top:27.85pt;width:427.15pt;height:0;z-index:-2224;mso-position-horizontal-relative:page" coordorigin="2160,557" coordsize="8543,0">
            <v:shape id="_x0000_s1149" style="position:absolute;left:2160;top:557;width:8543;height:0" coordorigin="2160,557" coordsize="8543,0" path="m2160,557r854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63974E68">
          <v:group id="_x0000_s1146" style="position:absolute;left:0;text-align:left;margin-left:108pt;margin-top:41.65pt;width:427.05pt;height:0;z-index:-2223;mso-position-horizontal-relative:page" coordorigin="2160,833" coordsize="8541,0">
            <v:shape id="_x0000_s1147" style="position:absolute;left:2160;top:833;width:8541;height:0" coordorigin="2160,833" coordsize="8541,0" path="m2160,833r85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11708F2E" w14:textId="77777777" w:rsidR="00687177" w:rsidRPr="005942A9" w:rsidRDefault="0068717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631A4D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8C95E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5EBC2C" w14:textId="77777777" w:rsidR="00687177" w:rsidRPr="005942A9" w:rsidRDefault="00727CAC">
      <w:pPr>
        <w:tabs>
          <w:tab w:val="left" w:pos="9380"/>
        </w:tabs>
        <w:spacing w:before="15"/>
        <w:ind w:left="480"/>
        <w:rPr>
          <w:rFonts w:asciiTheme="minorHAnsi" w:eastAsia="Verdana" w:hAnsiTheme="minorHAnsi" w:cstheme="minorHAnsi"/>
          <w:sz w:val="22"/>
          <w:szCs w:val="22"/>
        </w:rPr>
        <w:sectPr w:rsidR="00687177" w:rsidRPr="005942A9">
          <w:pgSz w:w="12240" w:h="15840"/>
          <w:pgMar w:top="940" w:right="1380" w:bottom="280" w:left="1320" w:header="744" w:footer="0" w:gutter="0"/>
          <w:cols w:space="720"/>
        </w:sectPr>
      </w:pPr>
      <w:r w:rsidRPr="005942A9">
        <w:rPr>
          <w:rFonts w:asciiTheme="minorHAnsi" w:hAnsiTheme="minorHAnsi" w:cstheme="minorHAnsi"/>
          <w:sz w:val="22"/>
          <w:szCs w:val="22"/>
        </w:rPr>
        <w:pict w14:anchorId="3EA7DA3A">
          <v:group id="_x0000_s1144" style="position:absolute;left:0;text-align:left;margin-left:108pt;margin-top:28.55pt;width:427.15pt;height:0;z-index:-2222;mso-position-horizontal-relative:page" coordorigin="2160,571" coordsize="8543,0">
            <v:shape id="_x0000_s1145" style="position:absolute;left:2160;top:571;width:8543;height:0" coordorigin="2160,571" coordsize="8543,0" path="m2160,571r854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486BB2DE">
          <v:group id="_x0000_s1142" style="position:absolute;left:0;text-align:left;margin-left:108pt;margin-top:42.35pt;width:427.05pt;height:0;z-index:-2221;mso-position-horizontal-relative:page" coordorigin="2160,847" coordsize="8541,0">
            <v:shape id="_x0000_s1143" style="position:absolute;left:2160;top:847;width:8541;height:0" coordorigin="2160,847" coordsize="8541,0" path="m2160,847r85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sz w:val="22"/>
          <w:szCs w:val="22"/>
          <w:u w:val="single" w:color="000000"/>
        </w:rPr>
        <w:tab/>
      </w:r>
    </w:p>
    <w:p w14:paraId="2A6598E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A6F916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EAE7DF3" w14:textId="77777777" w:rsidR="00687177" w:rsidRPr="005942A9" w:rsidRDefault="00727CAC">
      <w:pPr>
        <w:spacing w:before="24"/>
        <w:ind w:left="120" w:right="33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Sections</w:t>
      </w:r>
      <w:r w:rsidRPr="005942A9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Resume:</w:t>
      </w:r>
      <w:r w:rsidRPr="005942A9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Employment</w:t>
      </w:r>
      <w:r w:rsidRPr="005942A9">
        <w:rPr>
          <w:rFonts w:asciiTheme="minorHAnsi" w:eastAsia="Arial" w:hAnsiTheme="minorHAnsi" w:cstheme="minorHAnsi"/>
          <w:b/>
          <w:i/>
          <w:spacing w:val="-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History</w:t>
      </w:r>
    </w:p>
    <w:p w14:paraId="272290E8" w14:textId="77777777" w:rsidR="00687177" w:rsidRPr="005942A9" w:rsidRDefault="00687177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41DEA4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B0E398" w14:textId="77777777" w:rsidR="00687177" w:rsidRPr="005942A9" w:rsidRDefault="00727CAC">
      <w:pPr>
        <w:ind w:left="120" w:right="68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Chronological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2F1818F5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A824792" w14:textId="77777777" w:rsidR="00687177" w:rsidRPr="005942A9" w:rsidRDefault="00727CAC">
      <w:pPr>
        <w:ind w:left="387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Dates, posit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on,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location and experience</w:t>
      </w:r>
    </w:p>
    <w:p w14:paraId="03007A58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4622E54" w14:textId="77777777" w:rsidR="00687177" w:rsidRPr="005942A9" w:rsidRDefault="00727CAC">
      <w:pPr>
        <w:ind w:left="120" w:right="72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Functional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05981461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65278C6" w14:textId="77777777" w:rsidR="00687177" w:rsidRPr="005942A9" w:rsidRDefault="00727CAC">
      <w:pPr>
        <w:ind w:left="454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Does not inc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ude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emplo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</w:rPr>
        <w:t>ment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history</w:t>
      </w:r>
    </w:p>
    <w:p w14:paraId="14F00BDD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803DF25" w14:textId="77777777" w:rsidR="00687177" w:rsidRPr="005942A9" w:rsidRDefault="00727CAC">
      <w:pPr>
        <w:ind w:left="120" w:right="69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Combination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Resu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279481AF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73FD7FE" w14:textId="77777777" w:rsidR="00687177" w:rsidRPr="005942A9" w:rsidRDefault="00727CAC">
      <w:pPr>
        <w:ind w:left="522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Dates, position and location</w:t>
      </w:r>
    </w:p>
    <w:p w14:paraId="374DCE57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EF1B9BF" w14:textId="77777777" w:rsidR="00687177" w:rsidRPr="005942A9" w:rsidRDefault="00727CAC">
      <w:pPr>
        <w:ind w:left="120" w:right="743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Targeted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5A6F9B91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6AFF8F3" w14:textId="77777777" w:rsidR="00687177" w:rsidRPr="005942A9" w:rsidRDefault="00727CAC">
      <w:pPr>
        <w:ind w:left="522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- Will use any of the above formats but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will be sp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cifically tailored to the Objective</w:t>
      </w:r>
    </w:p>
    <w:p w14:paraId="27EE2BA4" w14:textId="77777777" w:rsidR="00687177" w:rsidRPr="005942A9" w:rsidRDefault="00687177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70CF03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69672B" w14:textId="77777777" w:rsidR="00687177" w:rsidRPr="005942A9" w:rsidRDefault="00727CAC">
      <w:pPr>
        <w:ind w:left="120" w:right="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This portion of the resume is p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obably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most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important.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Depending 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style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you select, it will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5942A9">
        <w:rPr>
          <w:rFonts w:asciiTheme="minorHAnsi" w:eastAsia="Arial" w:hAnsiTheme="minorHAnsi" w:cstheme="minorHAnsi"/>
          <w:sz w:val="22"/>
          <w:szCs w:val="22"/>
        </w:rPr>
        <w:t>ictate where and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how you wi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l organize the information. To make this process easier to understand, there are several exa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ples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 each format in the TAP manual. There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are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many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books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provide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example resumes.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transition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 website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specific recommendations.</w:t>
      </w:r>
    </w:p>
    <w:p w14:paraId="54A7C525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3430531" w14:textId="77777777" w:rsidR="00687177" w:rsidRPr="005942A9" w:rsidRDefault="00727CAC">
      <w:pPr>
        <w:ind w:left="120" w:right="182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begin exploring your employment history,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write down everything you can about what 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did in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specific job.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Include:</w:t>
      </w:r>
    </w:p>
    <w:p w14:paraId="7D2B0017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5AF63A5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skills</w:t>
      </w:r>
    </w:p>
    <w:p w14:paraId="648EA35B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accomplishments</w:t>
      </w:r>
    </w:p>
    <w:p w14:paraId="4F1DC1FC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machines you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can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operate;</w:t>
      </w:r>
    </w:p>
    <w:p w14:paraId="43A7B7EA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computer software you can run</w:t>
      </w:r>
    </w:p>
    <w:p w14:paraId="14475DE8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improvements you suggested or made in a process or system</w:t>
      </w:r>
    </w:p>
    <w:p w14:paraId="10EA5537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8D3E0D9" w14:textId="77777777" w:rsidR="00687177" w:rsidRPr="005942A9" w:rsidRDefault="00727CAC">
      <w:pPr>
        <w:ind w:left="120" w:right="78" w:firstLine="67"/>
        <w:jc w:val="both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20" w:bottom="280" w:left="132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>Try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include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ific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quantifiable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data.   Once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have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written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paragraph</w:t>
      </w:r>
      <w:r w:rsidRPr="005942A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or pages of information, find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qualifi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ations relating to the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5942A9">
        <w:rPr>
          <w:rFonts w:asciiTheme="minorHAnsi" w:eastAsia="Arial" w:hAnsiTheme="minorHAnsi" w:cstheme="minorHAnsi"/>
          <w:sz w:val="22"/>
          <w:szCs w:val="22"/>
        </w:rPr>
        <w:t>ob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you are seeking. If the job you </w:t>
      </w:r>
      <w:r w:rsidRPr="005942A9">
        <w:rPr>
          <w:rFonts w:asciiTheme="minorHAnsi" w:eastAsia="Arial" w:hAnsiTheme="minorHAnsi" w:cstheme="minorHAnsi"/>
          <w:sz w:val="22"/>
          <w:szCs w:val="22"/>
        </w:rPr>
        <w:t>are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seeki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entirely new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field,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but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uses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lot of the specific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skills from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past experience, consider putting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information in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o categories. 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example would be if 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u have been a Military Police Officer and want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go into private investigation, y</w:t>
      </w:r>
      <w:r w:rsidRPr="005942A9">
        <w:rPr>
          <w:rFonts w:asciiTheme="minorHAnsi" w:eastAsia="Arial" w:hAnsiTheme="minorHAnsi" w:cstheme="minorHAnsi"/>
          <w:sz w:val="22"/>
          <w:szCs w:val="22"/>
        </w:rPr>
        <w:t>ou could group bullet statements under categories such as inve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5942A9">
        <w:rPr>
          <w:rFonts w:asciiTheme="minorHAnsi" w:eastAsia="Arial" w:hAnsiTheme="minorHAnsi" w:cstheme="minorHAnsi"/>
          <w:sz w:val="22"/>
          <w:szCs w:val="22"/>
        </w:rPr>
        <w:t>iga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ion, case management, and security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create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ombination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resume.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Or,</w:t>
      </w:r>
      <w:r w:rsidRPr="005942A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if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were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electronics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techni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or the past four years in the mili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ary plus wo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ked in the same field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two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years prior to joining, 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want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same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field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work,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would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write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chronolo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>al resume to show stability and progressive job responsibilities.</w:t>
      </w:r>
    </w:p>
    <w:p w14:paraId="43658B5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9F96BF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A66E6D0" w14:textId="77777777" w:rsidR="00687177" w:rsidRPr="005942A9" w:rsidRDefault="00727CAC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Sections</w:t>
      </w:r>
      <w:r w:rsidRPr="005942A9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Resume:</w:t>
      </w:r>
      <w:r w:rsidRPr="005942A9">
        <w:rPr>
          <w:rFonts w:asciiTheme="minorHAnsi" w:eastAsia="Arial" w:hAnsiTheme="minorHAnsi" w:cstheme="minorHAnsi"/>
          <w:b/>
          <w:i/>
          <w:spacing w:val="6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Education/Training</w:t>
      </w:r>
    </w:p>
    <w:p w14:paraId="08B1BA11" w14:textId="77777777" w:rsidR="00687177" w:rsidRPr="005942A9" w:rsidRDefault="0068717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53BE55C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Include all degrees awarded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beyond high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chool</w:t>
      </w:r>
    </w:p>
    <w:p w14:paraId="05DAC355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4843D3E" w14:textId="77777777" w:rsidR="00687177" w:rsidRPr="005942A9" w:rsidRDefault="00727CAC">
      <w:pPr>
        <w:ind w:left="390" w:right="69" w:hanging="27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List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special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honors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achieved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such as: graduated Cum Laude, with Hono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or possibly list</w:t>
      </w:r>
      <w:r w:rsidRPr="005942A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grade point average (GPA) if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presents you in a positive light</w:t>
      </w:r>
    </w:p>
    <w:p w14:paraId="502E3130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721EB16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Include certifications, licenses and course work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  <w:u w:val="thick" w:color="000000"/>
        </w:rPr>
        <w:t>relevant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job applying for</w:t>
      </w:r>
    </w:p>
    <w:p w14:paraId="0B446D02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B169A2D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720" w:bottom="280" w:left="132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List </w:t>
      </w:r>
      <w:r w:rsidRPr="005942A9">
        <w:rPr>
          <w:rFonts w:asciiTheme="minorHAnsi" w:eastAsia="Arial" w:hAnsiTheme="minorHAnsi" w:cstheme="minorHAnsi"/>
          <w:sz w:val="22"/>
          <w:szCs w:val="22"/>
          <w:u w:val="thick" w:color="000000"/>
        </w:rPr>
        <w:t>only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 military schools that support your job goal!</w:t>
      </w:r>
    </w:p>
    <w:p w14:paraId="0D258FE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0D9B47" w14:textId="77777777" w:rsidR="00687177" w:rsidRPr="005942A9" w:rsidRDefault="0068717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60AEC41" w14:textId="77777777" w:rsidR="00687177" w:rsidRPr="005942A9" w:rsidRDefault="00727CAC">
      <w:pPr>
        <w:spacing w:before="23"/>
        <w:ind w:left="3949" w:right="393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eastAsia="Cambria" w:hAnsiTheme="minorHAnsi" w:cstheme="minorHAnsi"/>
          <w:shadow/>
          <w:w w:val="118"/>
          <w:sz w:val="22"/>
          <w:szCs w:val="22"/>
        </w:rPr>
        <w:t>Exercise</w:t>
      </w:r>
      <w:r w:rsidRPr="005942A9">
        <w:rPr>
          <w:rFonts w:asciiTheme="minorHAnsi" w:eastAsia="Cambria" w:hAnsiTheme="minorHAnsi" w:cstheme="minorHAnsi"/>
          <w:spacing w:val="19"/>
          <w:w w:val="118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8"/>
          <w:sz w:val="22"/>
          <w:szCs w:val="22"/>
        </w:rPr>
        <w:t>#</w:t>
      </w:r>
      <w:r w:rsidRPr="005942A9">
        <w:rPr>
          <w:rFonts w:asciiTheme="minorHAnsi" w:eastAsia="Cambria" w:hAnsiTheme="minorHAnsi" w:cstheme="minorHAnsi"/>
          <w:shadow/>
          <w:w w:val="114"/>
          <w:sz w:val="22"/>
          <w:szCs w:val="22"/>
        </w:rPr>
        <w:t>4</w:t>
      </w:r>
    </w:p>
    <w:p w14:paraId="0C163E07" w14:textId="77777777" w:rsidR="00687177" w:rsidRPr="005942A9" w:rsidRDefault="00727CAC">
      <w:pPr>
        <w:spacing w:before="1" w:line="300" w:lineRule="exact"/>
        <w:ind w:left="2123" w:right="210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66B9D9A5">
          <v:group id="_x0000_s1139" style="position:absolute;left:0;text-align:left;margin-left:173.8pt;margin-top:14.7pt;width:264.95pt;height:1.35pt;z-index:-2220;mso-position-horizontal-relative:page" coordorigin="3476,294" coordsize="5299,27">
            <v:shape id="_x0000_s1141" style="position:absolute;left:3496;top:313;width:5272;height:0" coordorigin="3496,313" coordsize="5272,0" path="m3496,313r5271,e" filled="f" strokecolor="#bfbfbf" strokeweight=".76pt">
              <v:path arrowok="t"/>
            </v:shape>
            <v:shape id="_x0000_s1140" style="position:absolute;left:3484;top:301;width:5272;height:0" coordorigin="3484,301" coordsize="5272,0" path="m3484,301r5271,e" filled="f" strokeweight=".76pt">
              <v:path arrowok="t"/>
            </v:shape>
            <w10:wrap anchorx="page"/>
          </v:group>
        </w:pict>
      </w:r>
      <w:r w:rsidRPr="005942A9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D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oc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ument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g</w:t>
      </w:r>
      <w:r w:rsidRPr="005942A9">
        <w:rPr>
          <w:rFonts w:asciiTheme="minorHAnsi" w:eastAsia="Cambria" w:hAnsiTheme="minorHAnsi" w:cstheme="minorHAnsi"/>
          <w:spacing w:val="57"/>
          <w:w w:val="117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d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c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at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ion</w:t>
      </w:r>
      <w:r w:rsidRPr="005942A9">
        <w:rPr>
          <w:rFonts w:asciiTheme="minorHAnsi" w:eastAsia="Cambria" w:hAnsiTheme="minorHAnsi" w:cstheme="minorHAnsi"/>
          <w:spacing w:val="16"/>
          <w:w w:val="117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an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d</w:t>
      </w:r>
      <w:r w:rsidRPr="005942A9">
        <w:rPr>
          <w:rFonts w:asciiTheme="minorHAnsi" w:eastAsia="Cambria" w:hAnsiTheme="minorHAnsi" w:cstheme="minorHAnsi"/>
          <w:spacing w:val="19"/>
          <w:w w:val="117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14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spacing w:val="1"/>
          <w:w w:val="115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23"/>
          <w:position w:val="-1"/>
          <w:sz w:val="22"/>
          <w:szCs w:val="22"/>
        </w:rPr>
        <w:t>g</w:t>
      </w:r>
    </w:p>
    <w:p w14:paraId="4C563FCD" w14:textId="77777777" w:rsidR="00687177" w:rsidRPr="005942A9" w:rsidRDefault="0068717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3DA6A39" w14:textId="77777777" w:rsidR="00687177" w:rsidRPr="005942A9" w:rsidRDefault="00727CAC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Purpose</w:t>
      </w:r>
    </w:p>
    <w:p w14:paraId="0D29E2E1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AF180DF" w14:textId="77777777" w:rsidR="00687177" w:rsidRPr="005942A9" w:rsidRDefault="00727CAC">
      <w:pPr>
        <w:spacing w:before="29"/>
        <w:ind w:left="120" w:right="962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The purpo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 of this exercise is to pro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ide you with practice in documenting your education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training.</w:t>
      </w:r>
    </w:p>
    <w:p w14:paraId="3DE9A827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E4C266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Materials Needed F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o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r This Exercise</w:t>
      </w:r>
    </w:p>
    <w:p w14:paraId="2E02A1EA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You will need the following for this exercise:</w:t>
      </w:r>
    </w:p>
    <w:p w14:paraId="360A6633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Copies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college transcripts and tra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ning certificates,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VMET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printout</w:t>
      </w:r>
    </w:p>
    <w:p w14:paraId="47FF8459" w14:textId="77777777" w:rsidR="00687177" w:rsidRPr="005942A9" w:rsidRDefault="00727CAC">
      <w:pPr>
        <w:tabs>
          <w:tab w:val="left" w:pos="840"/>
        </w:tabs>
        <w:spacing w:before="22" w:line="260" w:lineRule="exact"/>
        <w:ind w:left="840" w:right="70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Job Announcement(s)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 position(s)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hat you would like to apply for (from </w:t>
      </w:r>
      <w:r w:rsidRPr="005942A9">
        <w:rPr>
          <w:rFonts w:asciiTheme="minorHAnsi" w:eastAsia="Arial" w:hAnsiTheme="minorHAnsi" w:cstheme="minorHAnsi"/>
          <w:sz w:val="22"/>
          <w:szCs w:val="22"/>
        </w:rPr>
        <w:t>homework assignmen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08531A9" w14:textId="77777777" w:rsidR="00687177" w:rsidRPr="005942A9" w:rsidRDefault="0068717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0CEE662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Hints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For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Documen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ing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pacing w:val="-3"/>
          <w:sz w:val="22"/>
          <w:szCs w:val="22"/>
          <w:u w:val="thick" w:color="000000"/>
        </w:rPr>
        <w:t>y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our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Education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and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Training</w:t>
      </w:r>
    </w:p>
    <w:p w14:paraId="1C68E3BE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Include all degrees a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hieved be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ond high s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hool, highest to lowest.</w:t>
      </w:r>
    </w:p>
    <w:p w14:paraId="7EF5B4F5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Include any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additional training and coursework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directly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lated to the job.</w:t>
      </w:r>
    </w:p>
    <w:p w14:paraId="332C048B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If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degree-award date is within nine months,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ndicate expected graduation date;</w:t>
      </w:r>
    </w:p>
    <w:p w14:paraId="3AB70929" w14:textId="77777777" w:rsidR="00687177" w:rsidRPr="005942A9" w:rsidRDefault="00727CA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otherwise indicate number of credit hours completed</w:t>
      </w:r>
    </w:p>
    <w:p w14:paraId="1AE73A5F" w14:textId="77777777" w:rsidR="00687177" w:rsidRPr="005942A9" w:rsidRDefault="00727CAC">
      <w:pPr>
        <w:tabs>
          <w:tab w:val="left" w:pos="840"/>
        </w:tabs>
        <w:spacing w:before="22" w:line="260" w:lineRule="exact"/>
        <w:ind w:left="840" w:right="15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List locations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colleges and uni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ersities, but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not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necessary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nclude da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es attended</w:t>
      </w:r>
    </w:p>
    <w:p w14:paraId="33B70523" w14:textId="77777777" w:rsidR="00687177" w:rsidRPr="005942A9" w:rsidRDefault="00727CAC">
      <w:pPr>
        <w:tabs>
          <w:tab w:val="left" w:pos="820"/>
        </w:tabs>
        <w:spacing w:before="17" w:line="260" w:lineRule="exact"/>
        <w:ind w:left="840" w:right="253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Depending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background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the job you are apply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 for, Education and Training might need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 placed above E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942A9">
        <w:rPr>
          <w:rFonts w:asciiTheme="minorHAnsi" w:eastAsia="Arial" w:hAnsiTheme="minorHAnsi" w:cstheme="minorHAnsi"/>
          <w:sz w:val="22"/>
          <w:szCs w:val="22"/>
        </w:rPr>
        <w:t>perience 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Employment History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on your resume</w:t>
      </w:r>
    </w:p>
    <w:p w14:paraId="0F4CD327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List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special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honors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achieved</w:t>
      </w:r>
    </w:p>
    <w:p w14:paraId="114D44EE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C5A160E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Example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of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Education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and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Training</w:t>
      </w:r>
    </w:p>
    <w:p w14:paraId="070D0EC0" w14:textId="77777777" w:rsidR="00687177" w:rsidRPr="005942A9" w:rsidRDefault="00687177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1AFB924D" w14:textId="77777777" w:rsidR="00687177" w:rsidRPr="005942A9" w:rsidRDefault="00727CAC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Bachelor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Science,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Health </w:t>
      </w:r>
      <w:r w:rsidRPr="005942A9">
        <w:rPr>
          <w:rFonts w:asciiTheme="minorHAnsi" w:eastAsia="Arial" w:hAnsiTheme="minorHAnsi" w:cstheme="minorHAnsi"/>
          <w:sz w:val="22"/>
          <w:szCs w:val="22"/>
        </w:rPr>
        <w:t>Care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Managem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(Cum Laude), Southern Illin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</w:p>
    <w:p w14:paraId="40285071" w14:textId="77777777" w:rsidR="00687177" w:rsidRPr="005942A9" w:rsidRDefault="00727CAC">
      <w:pPr>
        <w:spacing w:line="26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University, Carbond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le, Illinois</w:t>
      </w:r>
    </w:p>
    <w:p w14:paraId="65A2C8EE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103300C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Metro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State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College, Denver, Colorado:  42 semester units in Administration of</w:t>
      </w:r>
    </w:p>
    <w:p w14:paraId="6257112D" w14:textId="77777777" w:rsidR="00687177" w:rsidRPr="005942A9" w:rsidRDefault="00727CA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Justice</w:t>
      </w:r>
    </w:p>
    <w:p w14:paraId="413ADCDD" w14:textId="77777777" w:rsidR="00687177" w:rsidRPr="005942A9" w:rsidRDefault="00687177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0A37EB3F" w14:textId="77777777" w:rsidR="00687177" w:rsidRPr="005942A9" w:rsidRDefault="00727CAC">
      <w:pPr>
        <w:tabs>
          <w:tab w:val="left" w:pos="840"/>
        </w:tabs>
        <w:spacing w:line="260" w:lineRule="exact"/>
        <w:ind w:left="840" w:right="696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U.S.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Marine Corps: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pecialized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rain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 in explosi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es,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firearms, </w:t>
      </w:r>
      <w:r w:rsidRPr="005942A9">
        <w:rPr>
          <w:rFonts w:asciiTheme="minorHAnsi" w:eastAsia="Arial" w:hAnsiTheme="minorHAnsi" w:cstheme="minorHAnsi"/>
          <w:sz w:val="22"/>
          <w:szCs w:val="22"/>
        </w:rPr>
        <w:t>leadership, diversity, and communication</w:t>
      </w:r>
    </w:p>
    <w:p w14:paraId="1E488503" w14:textId="77777777" w:rsidR="00687177" w:rsidRPr="005942A9" w:rsidRDefault="0068717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F23959C" w14:textId="77777777" w:rsidR="00687177" w:rsidRPr="005942A9" w:rsidRDefault="00727CA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Practice</w:t>
      </w:r>
    </w:p>
    <w:p w14:paraId="732F737C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20" w:header="744" w:footer="0" w:gutter="0"/>
          <w:cols w:space="720"/>
        </w:sectPr>
      </w:pPr>
      <w:r w:rsidRPr="005942A9">
        <w:rPr>
          <w:rFonts w:asciiTheme="minorHAnsi" w:hAnsiTheme="minorHAnsi" w:cstheme="minorHAnsi"/>
          <w:sz w:val="22"/>
          <w:szCs w:val="22"/>
        </w:rPr>
        <w:pict w14:anchorId="02DF7778">
          <v:group id="_x0000_s1137" style="position:absolute;left:0;text-align:left;margin-left:1in;margin-top:27pt;width:467.05pt;height:0;z-index:-2219;mso-position-horizontal-relative:page" coordorigin="1440,540" coordsize="9341,0">
            <v:shape id="_x0000_s1138" style="position:absolute;left:1440;top:540;width:9341;height:0" coordorigin="1440,540" coordsize="9341,0" path="m1440,540r93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51F6F8FB">
          <v:group id="_x0000_s1135" style="position:absolute;left:0;text-align:left;margin-left:1in;margin-top:40.8pt;width:467.05pt;height:0;z-index:-2218;mso-position-horizontal-relative:page" coordorigin="1440,816" coordsize="9341,0">
            <v:shape id="_x0000_s1136" style="position:absolute;left:1440;top:816;width:9341;height:0" coordorigin="1440,816" coordsize="9341,0" path="m1440,816r93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0ABA8C7B">
          <v:group id="_x0000_s1133" style="position:absolute;left:0;text-align:left;margin-left:1in;margin-top:54.6pt;width:467.05pt;height:0;z-index:-2217;mso-position-horizontal-relative:page" coordorigin="1440,1092" coordsize="9341,0">
            <v:shape id="_x0000_s1134" style="position:absolute;left:1440;top:1092;width:9341;height:0" coordorigin="1440,1092" coordsize="9341,0" path="m1440,1092r93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31AC0641">
          <v:group id="_x0000_s1131" style="position:absolute;left:0;text-align:left;margin-left:1in;margin-top:68.4pt;width:467.05pt;height:0;z-index:-2216;mso-position-horizontal-relative:page" coordorigin="1440,1368" coordsize="9341,0">
            <v:shape id="_x0000_s1132" style="position:absolute;left:1440;top:1368;width:9341;height:0" coordorigin="1440,1368" coordsize="9341,0" path="m1440,1368r93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2F78AE9A">
          <v:group id="_x0000_s1129" style="position:absolute;left:0;text-align:left;margin-left:1in;margin-top:82.2pt;width:467.05pt;height:0;z-index:-2215;mso-position-horizontal-relative:page" coordorigin="1440,1644" coordsize="9341,0">
            <v:shape id="_x0000_s1130" style="position:absolute;left:1440;top:1644;width:9341;height:0" coordorigin="1440,1644" coordsize="9341,0" path="m1440,1644r93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43CF0C42">
          <v:group id="_x0000_s1127" style="position:absolute;left:0;text-align:left;margin-left:1in;margin-top:706.55pt;width:467.05pt;height:0;z-index:-2214;mso-position-horizontal-relative:page;mso-position-vertical-relative:page" coordorigin="1440,14131" coordsize="9341,0">
            <v:shape id="_x0000_s1128" style="position:absolute;left:1440;top:14131;width:9341;height:0" coordorigin="1440,14131" coordsize="9341,0" path="m1440,14131r9341,e" filled="f" strokeweight=".26669mm">
              <v:path arrowok="t"/>
            </v:shape>
            <w10:wrap anchorx="page" anchory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7916104C">
          <v:group id="_x0000_s1125" style="position:absolute;left:0;text-align:left;margin-left:1in;margin-top:720.35pt;width:467.05pt;height:0;z-index:-2213;mso-position-horizontal-relative:page;mso-position-vertical-relative:page" coordorigin="1440,14407" coordsize="9341,0">
            <v:shape id="_x0000_s1126" style="position:absolute;left:1440;top:14407;width:9341;height:0" coordorigin="1440,14407" coordsize="9341,0" path="m1440,14407r9341,e" filled="f" strokeweight=".26669mm">
              <v:path arrowok="t"/>
            </v:shape>
            <w10:wrap anchorx="page" anchory="page"/>
          </v:group>
        </w:pict>
      </w:r>
      <w:r w:rsidRPr="005942A9">
        <w:rPr>
          <w:rFonts w:asciiTheme="minorHAnsi" w:eastAsia="Arial" w:hAnsiTheme="minorHAnsi" w:cstheme="minorHAnsi"/>
          <w:sz w:val="22"/>
          <w:szCs w:val="22"/>
        </w:rPr>
        <w:t>Document your Education and relevant Training:</w:t>
      </w:r>
    </w:p>
    <w:p w14:paraId="7E6E58E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547AE4" w14:textId="77777777" w:rsidR="00687177" w:rsidRPr="005942A9" w:rsidRDefault="0068717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5FB5DDC" w14:textId="77777777" w:rsidR="00687177" w:rsidRPr="005942A9" w:rsidRDefault="00727CAC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5E7C2905">
          <v:group id="_x0000_s1122" style="position:absolute;left:0;text-align:left;margin-left:71.6pt;margin-top:15.8pt;width:267.9pt;height:1.35pt;z-index:-2212;mso-position-horizontal-relative:page" coordorigin="1432,316" coordsize="5358,27">
            <v:shape id="_x0000_s1124" style="position:absolute;left:1452;top:335;width:5330;height:0" coordorigin="1452,335" coordsize="5330,0" path="m1452,335r5330,e" filled="f" strokecolor="#bfbfbf" strokeweight=".76pt">
              <v:path arrowok="t"/>
            </v:shape>
            <v:shape id="_x0000_s1123" style="position:absolute;left:1440;top:323;width:5330;height:0" coordorigin="1440,323" coordsize="5330,0" path="m1440,323r5330,e" filled="f" strokeweight=".76pt">
              <v:path arrowok="t"/>
            </v:shape>
            <w10:wrap anchorx="page"/>
          </v:group>
        </w:pict>
      </w:r>
      <w:r w:rsidRPr="005942A9">
        <w:rPr>
          <w:rFonts w:asciiTheme="minorHAnsi" w:eastAsia="Microsoft Sans Serif" w:hAnsiTheme="minorHAnsi" w:cstheme="minorHAnsi"/>
          <w:shadow/>
          <w:spacing w:val="1"/>
          <w:w w:val="120"/>
          <w:position w:val="-1"/>
          <w:sz w:val="22"/>
          <w:szCs w:val="22"/>
        </w:rPr>
        <w:t>X</w:t>
      </w:r>
      <w:r w:rsidRPr="005942A9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W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ha</w:t>
      </w:r>
      <w:r w:rsidRPr="005942A9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pacing w:val="-32"/>
          <w:w w:val="120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i/>
          <w:spacing w:val="-55"/>
          <w:w w:val="120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i/>
          <w:shadow/>
          <w:w w:val="120"/>
          <w:position w:val="-1"/>
          <w:sz w:val="22"/>
          <w:szCs w:val="22"/>
        </w:rPr>
        <w:t>NOT</w:t>
      </w:r>
      <w:r w:rsidRPr="005942A9">
        <w:rPr>
          <w:rFonts w:asciiTheme="minorHAnsi" w:eastAsia="Cambria" w:hAnsiTheme="minorHAnsi" w:cstheme="minorHAnsi"/>
          <w:i/>
          <w:w w:val="120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i/>
          <w:spacing w:val="64"/>
          <w:w w:val="120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To</w:t>
      </w:r>
      <w:r w:rsidRPr="005942A9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pacing w:val="28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20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cl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spacing w:val="-1"/>
          <w:w w:val="120"/>
          <w:position w:val="-1"/>
          <w:sz w:val="22"/>
          <w:szCs w:val="22"/>
        </w:rPr>
        <w:t>d</w:t>
      </w:r>
      <w:r w:rsidRPr="005942A9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pacing w:val="4"/>
          <w:w w:val="120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On</w:t>
      </w:r>
      <w:r w:rsidRPr="005942A9">
        <w:rPr>
          <w:rFonts w:asciiTheme="minorHAnsi" w:eastAsia="Cambria" w:hAnsiTheme="minorHAnsi" w:cstheme="minorHAnsi"/>
          <w:spacing w:val="25"/>
          <w:w w:val="120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pacing w:val="48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574CA360" w14:textId="77777777" w:rsidR="00687177" w:rsidRPr="005942A9" w:rsidRDefault="00687177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32248DA4" w14:textId="77777777" w:rsidR="00687177" w:rsidRPr="005942A9" w:rsidRDefault="00727CAC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These items are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not recommended</w:t>
      </w:r>
      <w:r w:rsidRPr="005942A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resume:</w:t>
      </w:r>
    </w:p>
    <w:p w14:paraId="3F5A9868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195A0BB" w14:textId="77777777" w:rsidR="00687177" w:rsidRPr="005942A9" w:rsidRDefault="00727CAC">
      <w:pPr>
        <w:spacing w:before="2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Marital Status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</w:t>
      </w:r>
      <w:r w:rsidRPr="005942A9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- Hobbies</w:t>
      </w:r>
    </w:p>
    <w:p w14:paraId="3443DC55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A687DC6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Age                                                           </w:t>
      </w:r>
      <w:r w:rsidRPr="005942A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-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Height and Weight</w:t>
      </w:r>
    </w:p>
    <w:p w14:paraId="05ADE70E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B85BA8E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Race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</w:t>
      </w:r>
      <w:r w:rsidRPr="005942A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-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Sala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y</w:t>
      </w:r>
    </w:p>
    <w:p w14:paraId="5452DBCF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9C788B7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Photograph                                               </w:t>
      </w:r>
      <w:r w:rsidRPr="005942A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-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References</w:t>
      </w:r>
    </w:p>
    <w:p w14:paraId="46D49944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50895CD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Religi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us or Political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ffiliations</w:t>
      </w:r>
    </w:p>
    <w:p w14:paraId="1567B9FC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56AA39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Names, ages and number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ch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dren</w:t>
      </w:r>
    </w:p>
    <w:p w14:paraId="62CD36F4" w14:textId="77777777" w:rsidR="00687177" w:rsidRPr="005942A9" w:rsidRDefault="00687177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5C21E3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0DC2D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F8F8B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6B58C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3AB12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A9EDB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12790D" w14:textId="77777777" w:rsidR="00687177" w:rsidRPr="005942A9" w:rsidRDefault="00727CAC">
      <w:pPr>
        <w:ind w:left="68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720" w:bottom="280" w:left="13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Now let’s tie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all of the elements </w:t>
      </w:r>
      <w:r w:rsidRPr="005942A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ogether and start drafting your resum</w:t>
      </w:r>
      <w:r w:rsidRPr="005942A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!</w:t>
      </w:r>
    </w:p>
    <w:p w14:paraId="5BBAB83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393327" w14:textId="77777777" w:rsidR="00687177" w:rsidRPr="005942A9" w:rsidRDefault="0068717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E6C229B" w14:textId="77777777" w:rsidR="00687177" w:rsidRPr="005942A9" w:rsidRDefault="00727CAC">
      <w:pPr>
        <w:spacing w:before="23"/>
        <w:ind w:left="3949" w:right="3930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eastAsia="Cambria" w:hAnsiTheme="minorHAnsi" w:cstheme="minorHAnsi"/>
          <w:shadow/>
          <w:w w:val="118"/>
          <w:sz w:val="22"/>
          <w:szCs w:val="22"/>
        </w:rPr>
        <w:t>Exercise</w:t>
      </w:r>
      <w:r w:rsidRPr="005942A9">
        <w:rPr>
          <w:rFonts w:asciiTheme="minorHAnsi" w:eastAsia="Cambria" w:hAnsiTheme="minorHAnsi" w:cstheme="minorHAnsi"/>
          <w:spacing w:val="19"/>
          <w:w w:val="118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8"/>
          <w:sz w:val="22"/>
          <w:szCs w:val="22"/>
        </w:rPr>
        <w:t>#</w:t>
      </w:r>
      <w:r w:rsidRPr="005942A9">
        <w:rPr>
          <w:rFonts w:asciiTheme="minorHAnsi" w:eastAsia="Cambria" w:hAnsiTheme="minorHAnsi" w:cstheme="minorHAnsi"/>
          <w:shadow/>
          <w:w w:val="114"/>
          <w:sz w:val="22"/>
          <w:szCs w:val="22"/>
        </w:rPr>
        <w:t>5</w:t>
      </w:r>
    </w:p>
    <w:p w14:paraId="35785A11" w14:textId="77777777" w:rsidR="00687177" w:rsidRPr="005942A9" w:rsidRDefault="00727CAC">
      <w:pPr>
        <w:spacing w:before="1" w:line="300" w:lineRule="exact"/>
        <w:ind w:left="3228" w:right="320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5C3E96EE">
          <v:group id="_x0000_s1119" style="position:absolute;left:0;text-align:left;margin-left:229.05pt;margin-top:14.7pt;width:154.5pt;height:1.35pt;z-index:-2211;mso-position-horizontal-relative:page" coordorigin="4581,294" coordsize="3090,27">
            <v:shape id="_x0000_s1121" style="position:absolute;left:4601;top:313;width:3062;height:0" coordorigin="4601,313" coordsize="3062,0" path="m4601,313r3062,e" filled="f" strokecolor="#bfbfbf" strokeweight=".76pt">
              <v:path arrowok="t"/>
            </v:shape>
            <v:shape id="_x0000_s1120" style="position:absolute;left:4589;top:301;width:3062;height:0" coordorigin="4589,301" coordsize="3062,0" path="m4589,301r3062,e" filled="f" strokeweight=".76pt">
              <v:path arrowok="t"/>
            </v:shape>
            <w10:wrap anchorx="page"/>
          </v:group>
        </w:pic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Wri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g</w:t>
      </w:r>
      <w:r w:rsidRPr="005942A9">
        <w:rPr>
          <w:rFonts w:asciiTheme="minorHAnsi" w:eastAsia="Cambria" w:hAnsiTheme="minorHAnsi" w:cstheme="minorHAnsi"/>
          <w:spacing w:val="-4"/>
          <w:w w:val="117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17"/>
          <w:position w:val="-1"/>
          <w:sz w:val="22"/>
          <w:szCs w:val="22"/>
        </w:rPr>
        <w:t>D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spacing w:val="1"/>
          <w:w w:val="117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ft</w:t>
      </w:r>
      <w:r w:rsidRPr="005942A9">
        <w:rPr>
          <w:rFonts w:asciiTheme="minorHAnsi" w:eastAsia="Cambria" w:hAnsiTheme="minorHAnsi" w:cstheme="minorHAnsi"/>
          <w:spacing w:val="38"/>
          <w:w w:val="117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Re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65241C22" w14:textId="77777777" w:rsidR="00687177" w:rsidRPr="005942A9" w:rsidRDefault="0068717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5583C03" w14:textId="77777777" w:rsidR="00687177" w:rsidRPr="005942A9" w:rsidRDefault="00727CAC">
      <w:pPr>
        <w:spacing w:before="29"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Purpose</w:t>
      </w:r>
    </w:p>
    <w:p w14:paraId="15031C01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3560ED5" w14:textId="77777777" w:rsidR="00687177" w:rsidRPr="005942A9" w:rsidRDefault="00727CAC">
      <w:pPr>
        <w:spacing w:before="29"/>
        <w:ind w:left="120" w:right="5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The purpo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e of this exercise is to provide you with a working draft of your resume to continue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enhance after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leaving the workshop.</w:t>
      </w:r>
    </w:p>
    <w:p w14:paraId="0783CB43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619808F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Materials Needed F</w:t>
      </w:r>
      <w:r w:rsidRPr="005942A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r This Exercise</w:t>
      </w:r>
    </w:p>
    <w:p w14:paraId="7B65E921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FAD8882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You will need the following for this exercise:</w:t>
      </w:r>
    </w:p>
    <w:p w14:paraId="0F5A9DE6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2683CA6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Announcement(s) for a position(s)</w:t>
      </w:r>
      <w:r w:rsidRPr="005942A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 would like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apply for</w:t>
      </w:r>
    </w:p>
    <w:p w14:paraId="13EB79B5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Exercises: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Career Objective,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Summ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ry of Qualificati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ns,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Accomplishment</w:t>
      </w:r>
    </w:p>
    <w:p w14:paraId="4BA8E095" w14:textId="77777777" w:rsidR="00687177" w:rsidRPr="005942A9" w:rsidRDefault="00727CAC">
      <w:pPr>
        <w:spacing w:line="26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Statements, and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Education and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942A9">
        <w:rPr>
          <w:rFonts w:asciiTheme="minorHAnsi" w:eastAsia="Arial" w:hAnsiTheme="minorHAnsi" w:cstheme="minorHAnsi"/>
          <w:sz w:val="22"/>
          <w:szCs w:val="22"/>
        </w:rPr>
        <w:t>aining</w:t>
      </w:r>
    </w:p>
    <w:p w14:paraId="28BC8714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Refer to sample resumes on Pages 4-8 of the TAP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pplement</w:t>
      </w:r>
    </w:p>
    <w:p w14:paraId="6396C0A9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96A0EA7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Steps</w:t>
      </w:r>
    </w:p>
    <w:p w14:paraId="64C0EECA" w14:textId="77777777" w:rsidR="00687177" w:rsidRPr="005942A9" w:rsidRDefault="0068717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8959838" w14:textId="77777777" w:rsidR="00687177" w:rsidRPr="005942A9" w:rsidRDefault="00727CAC">
      <w:pPr>
        <w:spacing w:before="29"/>
        <w:ind w:left="120" w:right="186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Today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are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going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develop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draft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Chronolo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5942A9">
        <w:rPr>
          <w:rFonts w:asciiTheme="minorHAnsi" w:eastAsia="Arial" w:hAnsiTheme="minorHAnsi" w:cstheme="minorHAnsi"/>
          <w:sz w:val="22"/>
          <w:szCs w:val="22"/>
        </w:rPr>
        <w:t>ical Resume. You can use this later to develop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Functional, Chronological 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mbination Resume that best </w:t>
      </w:r>
      <w:r w:rsidRPr="005942A9">
        <w:rPr>
          <w:rFonts w:asciiTheme="minorHAnsi" w:eastAsia="Arial" w:hAnsiTheme="minorHAnsi" w:cstheme="minorHAnsi"/>
          <w:sz w:val="22"/>
          <w:szCs w:val="22"/>
        </w:rPr>
        <w:t>meets your needs. Instructions include:</w:t>
      </w:r>
    </w:p>
    <w:p w14:paraId="7DFD7834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Write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contact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nformation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at the top of the page to include:</w:t>
      </w:r>
    </w:p>
    <w:p w14:paraId="7FF95740" w14:textId="77777777" w:rsidR="00687177" w:rsidRPr="005942A9" w:rsidRDefault="00727CAC">
      <w:pPr>
        <w:ind w:left="840" w:right="1095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i/>
          <w:sz w:val="22"/>
          <w:szCs w:val="22"/>
        </w:rPr>
        <w:t>Na</w:t>
      </w:r>
      <w:r w:rsidRPr="005942A9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e,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Address,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Ho</w:t>
      </w:r>
      <w:r w:rsidRPr="005942A9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Cell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Phone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num</w:t>
      </w:r>
      <w:r w:rsidRPr="005942A9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ers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professional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email address</w:t>
      </w:r>
    </w:p>
    <w:p w14:paraId="1B9535E7" w14:textId="77777777" w:rsidR="00687177" w:rsidRPr="005942A9" w:rsidRDefault="00727CAC">
      <w:pPr>
        <w:spacing w:line="28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Transfer your targeted O</w:t>
      </w:r>
      <w:r w:rsidRPr="005942A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jective Statement to the</w:t>
      </w:r>
      <w:r w:rsidRPr="005942A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position w:val="-1"/>
          <w:sz w:val="22"/>
          <w:szCs w:val="22"/>
        </w:rPr>
        <w:t>Objective</w:t>
      </w:r>
      <w:r w:rsidRPr="005942A9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position w:val="-1"/>
          <w:sz w:val="22"/>
          <w:szCs w:val="22"/>
        </w:rPr>
        <w:t>Statem</w:t>
      </w:r>
      <w:r w:rsidRPr="005942A9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i/>
          <w:position w:val="-1"/>
          <w:sz w:val="22"/>
          <w:szCs w:val="22"/>
        </w:rPr>
        <w:t xml:space="preserve">nt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section</w:t>
      </w:r>
    </w:p>
    <w:p w14:paraId="464197F0" w14:textId="77777777" w:rsidR="00687177" w:rsidRPr="005942A9" w:rsidRDefault="00727CA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Transfer 3 or 4 of the quali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ication statements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Summary of Qualificati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ns</w:t>
      </w:r>
    </w:p>
    <w:p w14:paraId="5D6EB4CB" w14:textId="77777777" w:rsidR="00687177" w:rsidRPr="005942A9" w:rsidRDefault="00727CAC">
      <w:pPr>
        <w:spacing w:line="26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section.</w:t>
      </w:r>
    </w:p>
    <w:p w14:paraId="7B1AAB15" w14:textId="77777777" w:rsidR="00687177" w:rsidRPr="005942A9" w:rsidRDefault="00727CAC">
      <w:pPr>
        <w:tabs>
          <w:tab w:val="left" w:pos="840"/>
        </w:tabs>
        <w:spacing w:before="1"/>
        <w:ind w:left="840" w:right="441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List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three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previous duty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stations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(jobs) with the most current one first and working back into the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Experien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section. 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Enter the dates and title (civili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n equivalent, if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possible)</w:t>
      </w:r>
    </w:p>
    <w:p w14:paraId="49222E94" w14:textId="77777777" w:rsidR="00687177" w:rsidRPr="005942A9" w:rsidRDefault="00727CAC">
      <w:pPr>
        <w:tabs>
          <w:tab w:val="left" w:pos="840"/>
        </w:tabs>
        <w:ind w:left="840" w:right="242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>Transfer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accomplishment statements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 wrote to the app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opriate job under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Experience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section.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Remember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keep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hese in bullet format. 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 can complete the remainder of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statements after the workshop.</w:t>
      </w:r>
    </w:p>
    <w:p w14:paraId="3F61B79C" w14:textId="77777777" w:rsidR="00687177" w:rsidRPr="005942A9" w:rsidRDefault="00727CAC">
      <w:pPr>
        <w:tabs>
          <w:tab w:val="left" w:pos="840"/>
        </w:tabs>
        <w:spacing w:before="1"/>
        <w:ind w:left="840" w:right="7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Complete the </w:t>
      </w:r>
      <w:r w:rsidRPr="005942A9">
        <w:rPr>
          <w:rFonts w:asciiTheme="minorHAnsi" w:eastAsia="Arial" w:hAnsiTheme="minorHAnsi" w:cstheme="minorHAnsi"/>
          <w:i/>
          <w:sz w:val="22"/>
          <w:szCs w:val="22"/>
        </w:rPr>
        <w:t>Education and Training</w:t>
      </w:r>
      <w:r w:rsidRPr="005942A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secti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List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all degrees and any additional education, specialized train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 and certifications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apply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 job you are appl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 for.</w:t>
      </w:r>
    </w:p>
    <w:p w14:paraId="22CDBF54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31C352" w14:textId="77777777" w:rsidR="00687177" w:rsidRPr="005942A9" w:rsidRDefault="00727CAC">
      <w:pPr>
        <w:ind w:left="120" w:right="319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2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NOTE: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Once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finalize your re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will not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add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items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lighter type </w:t>
      </w:r>
      <w:r w:rsidRPr="005942A9">
        <w:rPr>
          <w:rFonts w:asciiTheme="minorHAnsi" w:eastAsia="Arial" w:hAnsiTheme="minorHAnsi" w:cstheme="minorHAnsi"/>
          <w:sz w:val="22"/>
          <w:szCs w:val="22"/>
        </w:rPr>
        <w:t>on the worksheets.</w:t>
      </w:r>
    </w:p>
    <w:p w14:paraId="721EF76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0629B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7B690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7A4FE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57F05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AB0B0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D2B67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AF433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B3114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AA279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BD5CB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9AAD4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F72E1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B1629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1FC9C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8C43A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0C93F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95685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CF890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C87B5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31132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B952F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B1326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E7CE1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D95FE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41192D" w14:textId="77777777" w:rsidR="00687177" w:rsidRPr="005942A9" w:rsidRDefault="00687177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536FC1A4" w14:textId="77777777" w:rsidR="00687177" w:rsidRPr="005942A9" w:rsidRDefault="00727CAC">
      <w:pPr>
        <w:spacing w:before="29"/>
        <w:ind w:left="3072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720" w:bottom="280" w:left="13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>This page intentionally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left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blank</w:t>
      </w:r>
    </w:p>
    <w:p w14:paraId="016498C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46E3B7" w14:textId="77777777" w:rsidR="00687177" w:rsidRPr="005942A9" w:rsidRDefault="0068717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99AA4E5" w14:textId="77777777" w:rsidR="00687177" w:rsidRPr="005942A9" w:rsidRDefault="00727CAC">
      <w:pPr>
        <w:spacing w:before="2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Name:</w:t>
      </w:r>
      <w:r w:rsidRPr="005942A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(14</w:t>
      </w:r>
      <w:r w:rsidRPr="005942A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pt)</w:t>
      </w:r>
    </w:p>
    <w:p w14:paraId="7CB4BA1F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Address:</w:t>
      </w:r>
    </w:p>
    <w:p w14:paraId="3C552003" w14:textId="77777777" w:rsidR="00687177" w:rsidRPr="005942A9" w:rsidRDefault="00727CAC">
      <w:pPr>
        <w:ind w:left="120" w:right="7457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68311ACD">
          <v:group id="_x0000_s1116" style="position:absolute;left:0;text-align:left;margin-left:70.6pt;margin-top:39.3pt;width:470.8pt;height:4.6pt;z-index:-2210;mso-position-horizontal-relative:page" coordorigin="1412,786" coordsize="9416,92">
            <v:shape id="_x0000_s1118" style="position:absolute;left:1440;top:814;width:9360;height:0" coordorigin="1440,814" coordsize="9360,0" path="m1440,814r9360,e" filled="f" strokeweight="2.8pt">
              <v:path arrowok="t"/>
            </v:shape>
            <v:shape id="_x0000_s1117" style="position:absolute;left:1440;top:868;width:9360;height:0" coordorigin="1440,868" coordsize="9360,0" path="m1440,868r9360,e" filled="f" strokeweight=".35275mm">
              <v:path arrowok="t"/>
            </v:shape>
            <w10:wrap anchorx="page"/>
          </v:group>
        </w:pict>
      </w:r>
      <w:r w:rsidRPr="005942A9">
        <w:rPr>
          <w:rFonts w:asciiTheme="minorHAnsi" w:eastAsia="Arial" w:hAnsiTheme="minorHAnsi" w:cstheme="minorHAnsi"/>
          <w:sz w:val="22"/>
          <w:szCs w:val="22"/>
        </w:rPr>
        <w:t>Phone Number(s): Email Add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ess:</w:t>
      </w:r>
    </w:p>
    <w:p w14:paraId="28B9EA88" w14:textId="77777777" w:rsidR="00687177" w:rsidRPr="005942A9" w:rsidRDefault="00687177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7F673C4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800D3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88C5D5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3EDE0B5B">
          <v:group id="_x0000_s1114" style="position:absolute;left:0;text-align:left;margin-left:1in;margin-top:27pt;width:467.05pt;height:0;z-index:-2209;mso-position-horizontal-relative:page" coordorigin="1440,540" coordsize="9341,0">
            <v:shape id="_x0000_s1115" style="position:absolute;left:1440;top:540;width:9341;height:0" coordorigin="1440,540" coordsize="9341,0" path="m1440,540r93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67667693">
          <v:group id="_x0000_s1112" style="position:absolute;left:0;text-align:left;margin-left:1in;margin-top:40.8pt;width:467.05pt;height:0;z-index:-2208;mso-position-horizontal-relative:page" coordorigin="1440,816" coordsize="9341,0">
            <v:shape id="_x0000_s1113" style="position:absolute;left:1440;top:816;width:9341;height:0" coordorigin="1440,816" coordsize="9341,0" path="m1440,816r93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>OBJECTIVE STATE</w:t>
      </w:r>
      <w:r w:rsidRPr="005942A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b/>
          <w:position w:val="-1"/>
          <w:sz w:val="22"/>
          <w:szCs w:val="22"/>
        </w:rPr>
        <w:t>ENT</w:t>
      </w:r>
    </w:p>
    <w:p w14:paraId="3F1A731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BD223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D6D6C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F948E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6EDF38" w14:textId="77777777" w:rsidR="00687177" w:rsidRPr="005942A9" w:rsidRDefault="00687177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3076599C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SUMMARY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QUALIFICATIONS</w:t>
      </w:r>
    </w:p>
    <w:p w14:paraId="47588F96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B894622" w14:textId="77777777" w:rsidR="00687177" w:rsidRPr="005942A9" w:rsidRDefault="00727CAC">
      <w:pPr>
        <w:tabs>
          <w:tab w:val="left" w:pos="9380"/>
        </w:tabs>
        <w:spacing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60DFE168">
          <v:group id="_x0000_s1110" style="position:absolute;left:0;text-align:left;margin-left:108pt;margin-top:27.85pt;width:427.15pt;height:0;z-index:-2207;mso-position-horizontal-relative:page" coordorigin="2160,557" coordsize="8543,0">
            <v:shape id="_x0000_s1111" style="position:absolute;left:2160;top:557;width:8543;height:0" coordorigin="2160,557" coordsize="8543,0" path="m2160,557r854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07D7443A">
          <v:group id="_x0000_s1108" style="position:absolute;left:0;text-align:left;margin-left:108pt;margin-top:41.65pt;width:427.05pt;height:0;z-index:-2206;mso-position-horizontal-relative:page" coordorigin="2160,833" coordsize="8541,0">
            <v:shape id="_x0000_s1109" style="position:absolute;left:2160;top:833;width:8541;height:0" coordorigin="2160,833" coordsize="8541,0" path="m2160,833r85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4C545B9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4BB15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E0050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2D4831" w14:textId="77777777" w:rsidR="00687177" w:rsidRPr="005942A9" w:rsidRDefault="00687177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06373C33" w14:textId="77777777" w:rsidR="00687177" w:rsidRPr="005942A9" w:rsidRDefault="00727CAC">
      <w:pPr>
        <w:tabs>
          <w:tab w:val="left" w:pos="9380"/>
        </w:tabs>
        <w:spacing w:before="15"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686118B2">
          <v:group id="_x0000_s1106" style="position:absolute;left:0;text-align:left;margin-left:108pt;margin-top:28.6pt;width:427.15pt;height:0;z-index:-2205;mso-position-horizontal-relative:page" coordorigin="2160,572" coordsize="8543,0">
            <v:shape id="_x0000_s1107" style="position:absolute;left:2160;top:572;width:8543;height:0" coordorigin="2160,572" coordsize="8543,0" path="m2160,572r854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6FFD4445">
          <v:group id="_x0000_s1104" style="position:absolute;left:0;text-align:left;margin-left:108pt;margin-top:42.4pt;width:427.05pt;height:0;z-index:-2204;mso-position-horizontal-relative:page" coordorigin="2160,848" coordsize="8541,0">
            <v:shape id="_x0000_s1105" style="position:absolute;left:2160;top:848;width:8541;height:0" coordorigin="2160,848" coordsize="8541,0" path="m2160,848r85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100D241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2D8FE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F72B5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45D9C8" w14:textId="77777777" w:rsidR="00687177" w:rsidRPr="005942A9" w:rsidRDefault="00687177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50C0A433" w14:textId="77777777" w:rsidR="00687177" w:rsidRPr="005942A9" w:rsidRDefault="00727CAC">
      <w:pPr>
        <w:tabs>
          <w:tab w:val="left" w:pos="9380"/>
        </w:tabs>
        <w:spacing w:before="15" w:line="280" w:lineRule="exact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62310293">
          <v:group id="_x0000_s1102" style="position:absolute;left:0;text-align:left;margin-left:108pt;margin-top:28.55pt;width:427.15pt;height:0;z-index:-2203;mso-position-horizontal-relative:page" coordorigin="2160,571" coordsize="8543,0">
            <v:shape id="_x0000_s1103" style="position:absolute;left:2160;top:571;width:8543;height:0" coordorigin="2160,571" coordsize="8543,0" path="m2160,571r854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0D3CB6D2">
          <v:group id="_x0000_s1100" style="position:absolute;left:0;text-align:left;margin-left:108pt;margin-top:42.35pt;width:427.05pt;height:0;z-index:-2202;mso-position-horizontal-relative:page" coordorigin="2160,847" coordsize="8541,0">
            <v:shape id="_x0000_s1101" style="position:absolute;left:2160;top:847;width:8541;height:0" coordorigin="2160,847" coordsize="8541,0" path="m2160,847r854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5942A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09680A8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679F6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5AF02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BC2226" w14:textId="77777777" w:rsidR="00687177" w:rsidRPr="005942A9" w:rsidRDefault="00687177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4076C9B2" w14:textId="77777777" w:rsidR="00687177" w:rsidRPr="005942A9" w:rsidRDefault="00727CA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28248CDB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D3C6336" w14:textId="77777777" w:rsidR="00687177" w:rsidRPr="005942A9" w:rsidRDefault="00727CAC">
      <w:pPr>
        <w:spacing w:line="26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6D3E3B9A">
          <v:group id="_x0000_s1098" style="position:absolute;left:0;text-align:left;margin-left:1in;margin-top:40.85pt;width:60.05pt;height:0;z-index:-2201;mso-position-horizontal-relative:page" coordorigin="1440,817" coordsize="1201,0">
            <v:shape id="_x0000_s1099" style="position:absolute;left:1440;top:817;width:1201;height:0" coordorigin="1440,817" coordsize="1201,0" path="m1440,817r120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Dates             </w:t>
      </w:r>
      <w:r w:rsidRPr="005942A9">
        <w:rPr>
          <w:rFonts w:asciiTheme="minorHAnsi" w:eastAsia="Arial" w:hAnsiTheme="minorHAnsi" w:cstheme="minorHAnsi"/>
          <w:spacing w:val="30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Job Title (most current)</w:t>
      </w:r>
    </w:p>
    <w:p w14:paraId="30B6C43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9160C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3A3EA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828BD3" w14:textId="77777777" w:rsidR="00687177" w:rsidRPr="005942A9" w:rsidRDefault="00687177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63ADA7F" w14:textId="77777777" w:rsidR="00687177" w:rsidRPr="005942A9" w:rsidRDefault="00727CAC">
      <w:pPr>
        <w:tabs>
          <w:tab w:val="left" w:pos="9380"/>
        </w:tabs>
        <w:spacing w:before="15" w:line="280" w:lineRule="exact"/>
        <w:ind w:left="174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07816E52">
          <v:group id="_x0000_s1096" style="position:absolute;left:0;text-align:left;margin-left:152.1pt;margin-top:-13.6pt;width:200.1pt;height:0;z-index:-2200;mso-position-horizontal-relative:page" coordorigin="3042,-272" coordsize="4002,0">
            <v:shape id="_x0000_s1097" style="position:absolute;left:3042;top:-272;width:4002;height:0" coordorigin="3042,-272" coordsize="4002,0" path="m3042,-272r4002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0B71FE82">
          <v:group id="_x0000_s1094" style="position:absolute;left:0;text-align:left;margin-left:162pt;margin-top:28.6pt;width:373.7pt;height:0;z-index:-2199;mso-position-horizontal-relative:page" coordorigin="3240,572" coordsize="7474,0">
            <v:shape id="_x0000_s1095" style="position:absolute;left:3240;top:572;width:7474;height:0" coordorigin="3240,572" coordsize="7474,0" path="m3240,572r7474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2F3D75FA">
          <v:group id="_x0000_s1092" style="position:absolute;left:0;text-align:left;margin-left:162pt;margin-top:42.4pt;width:373.65pt;height:0;z-index:-2198;mso-position-horizontal-relative:page" coordorigin="3240,848" coordsize="7473,0">
            <v:shape id="_x0000_s1093" style="position:absolute;left:3240;top:848;width:7473;height:0" coordorigin="3240,848" coordsize="7473,0" path="m3240,848r747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0ADD007F" w14:textId="77777777" w:rsidR="00687177" w:rsidRPr="005942A9" w:rsidRDefault="0068717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5B68D11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2B429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A67AC4" w14:textId="77777777" w:rsidR="00687177" w:rsidRPr="005942A9" w:rsidRDefault="00727CAC">
      <w:pPr>
        <w:tabs>
          <w:tab w:val="left" w:pos="9380"/>
        </w:tabs>
        <w:spacing w:before="15" w:line="280" w:lineRule="exact"/>
        <w:ind w:left="174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63E3CCDD">
          <v:group id="_x0000_s1090" style="position:absolute;left:0;text-align:left;margin-left:162pt;margin-top:28.55pt;width:373.7pt;height:0;z-index:-2197;mso-position-horizontal-relative:page" coordorigin="3240,571" coordsize="7474,0">
            <v:shape id="_x0000_s1091" style="position:absolute;left:3240;top:571;width:7474;height:0" coordorigin="3240,571" coordsize="7474,0" path="m3240,571r7474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35371A58">
          <v:group id="_x0000_s1088" style="position:absolute;left:0;text-align:left;margin-left:162pt;margin-top:42.35pt;width:373.65pt;height:0;z-index:-2196;mso-position-horizontal-relative:page" coordorigin="3240,847" coordsize="7473,0">
            <v:shape id="_x0000_s1089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22C077DD" w14:textId="77777777" w:rsidR="00687177" w:rsidRPr="005942A9" w:rsidRDefault="00687177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CC317C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73F37F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5156E8" w14:textId="77777777" w:rsidR="00687177" w:rsidRPr="005942A9" w:rsidRDefault="00727CAC">
      <w:pPr>
        <w:tabs>
          <w:tab w:val="left" w:pos="9380"/>
        </w:tabs>
        <w:spacing w:before="15"/>
        <w:ind w:left="1740"/>
        <w:rPr>
          <w:rFonts w:asciiTheme="minorHAnsi" w:eastAsia="Verdana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20" w:header="744" w:footer="0" w:gutter="0"/>
          <w:cols w:space="720"/>
        </w:sectPr>
      </w:pPr>
      <w:r w:rsidRPr="005942A9">
        <w:rPr>
          <w:rFonts w:asciiTheme="minorHAnsi" w:hAnsiTheme="minorHAnsi" w:cstheme="minorHAnsi"/>
          <w:sz w:val="22"/>
          <w:szCs w:val="22"/>
        </w:rPr>
        <w:pict w14:anchorId="1DFA7691">
          <v:group id="_x0000_s1086" style="position:absolute;left:0;text-align:left;margin-left:162pt;margin-top:28.55pt;width:373.7pt;height:0;z-index:-2195;mso-position-horizontal-relative:page" coordorigin="3240,571" coordsize="7474,0">
            <v:shape id="_x0000_s1087" style="position:absolute;left:3240;top:571;width:7474;height:0" coordorigin="3240,571" coordsize="7474,0" path="m3240,571r7474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2CA34EED">
          <v:group id="_x0000_s1084" style="position:absolute;left:0;text-align:left;margin-left:162pt;margin-top:42.35pt;width:373.65pt;height:0;z-index:-2194;mso-position-horizontal-relative:page" coordorigin="3240,847" coordsize="7473,0">
            <v:shape id="_x0000_s1085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sz w:val="22"/>
          <w:szCs w:val="22"/>
          <w:u w:val="single" w:color="000000"/>
        </w:rPr>
        <w:tab/>
      </w:r>
    </w:p>
    <w:p w14:paraId="457FE13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EFDA2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9064C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770DF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60B21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9D475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C6C1C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04BBB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A2662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36883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1484D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39044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66C06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F1071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AA0C8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B00ED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35CF27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58F9D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756B8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AAB2E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9EC6E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41441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DEEF38" w14:textId="77777777" w:rsidR="00687177" w:rsidRPr="005942A9" w:rsidRDefault="00687177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698BF35C" w14:textId="77777777" w:rsidR="00687177" w:rsidRPr="005942A9" w:rsidRDefault="00727CAC">
      <w:pPr>
        <w:spacing w:before="29"/>
        <w:ind w:left="3072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720" w:bottom="280" w:left="13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>This page intentionally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left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blank</w:t>
      </w:r>
    </w:p>
    <w:p w14:paraId="3903FD38" w14:textId="77777777" w:rsidR="00687177" w:rsidRPr="005942A9" w:rsidRDefault="00687177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69161D4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6E98D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E96A3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9C5CC0" w14:textId="77777777" w:rsidR="00687177" w:rsidRPr="005942A9" w:rsidRDefault="00727CAC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1017A10F">
          <v:group id="_x0000_s1082" style="position:absolute;left:0;text-align:left;margin-left:1in;margin-top:42.3pt;width:60.05pt;height:0;z-index:-2193;mso-position-horizontal-relative:page" coordorigin="1440,846" coordsize="1201,0">
            <v:shape id="_x0000_s1083" style="position:absolute;left:1440;top:846;width:1201;height:0" coordorigin="1440,846" coordsize="1201,0" path="m1440,846r120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758A7072">
          <v:group id="_x0000_s1080" style="position:absolute;left:0;text-align:left;margin-left:152.1pt;margin-top:42.3pt;width:200.1pt;height:0;z-index:-2192;mso-position-horizontal-relative:page" coordorigin="3042,846" coordsize="4002,0">
            <v:shape id="_x0000_s1081" style="position:absolute;left:3042;top:846;width:4002;height:0" coordorigin="3042,846" coordsize="4002,0" path="m3042,846r4002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Dates             </w:t>
      </w:r>
      <w:r w:rsidRPr="005942A9">
        <w:rPr>
          <w:rFonts w:asciiTheme="minorHAnsi" w:eastAsia="Arial" w:hAnsiTheme="minorHAnsi" w:cstheme="minorHAnsi"/>
          <w:spacing w:val="3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Job Title (2nd)</w:t>
      </w:r>
    </w:p>
    <w:p w14:paraId="4F9F285C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DC3FF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8DD75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8A254E" w14:textId="77777777" w:rsidR="00687177" w:rsidRPr="005942A9" w:rsidRDefault="00687177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79C5E3DE" w14:textId="77777777" w:rsidR="00687177" w:rsidRPr="005942A9" w:rsidRDefault="00727CAC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5B08C7DD">
          <v:group id="_x0000_s1078" style="position:absolute;left:0;text-align:left;margin-left:162pt;margin-top:28.55pt;width:373.7pt;height:0;z-index:-2191;mso-position-horizontal-relative:page" coordorigin="3240,571" coordsize="7474,0">
            <v:shape id="_x0000_s1079" style="position:absolute;left:3240;top:571;width:7474;height:0" coordorigin="3240,571" coordsize="7474,0" path="m3240,571r7474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7AE84C43">
          <v:group id="_x0000_s1076" style="position:absolute;left:0;text-align:left;margin-left:162pt;margin-top:42.35pt;width:373.65pt;height:0;z-index:-2190;mso-position-horizontal-relative:page" coordorigin="3240,847" coordsize="7473,0">
            <v:shape id="_x0000_s1077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37C3C73E" w14:textId="77777777" w:rsidR="00687177" w:rsidRPr="005942A9" w:rsidRDefault="00687177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CBF584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AABC4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063FB8" w14:textId="77777777" w:rsidR="00687177" w:rsidRPr="005942A9" w:rsidRDefault="00727CAC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3CC2A485">
          <v:group id="_x0000_s1074" style="position:absolute;left:0;text-align:left;margin-left:162pt;margin-top:28.6pt;width:373.7pt;height:0;z-index:-2189;mso-position-horizontal-relative:page" coordorigin="3240,572" coordsize="7474,0">
            <v:shape id="_x0000_s1075" style="position:absolute;left:3240;top:572;width:7474;height:0" coordorigin="3240,572" coordsize="7474,0" path="m3240,572r7474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122E57AA">
          <v:group id="_x0000_s1072" style="position:absolute;left:0;text-align:left;margin-left:162pt;margin-top:42.4pt;width:373.65pt;height:0;z-index:-2188;mso-position-horizontal-relative:page" coordorigin="3240,848" coordsize="7473,0">
            <v:shape id="_x0000_s1073" style="position:absolute;left:3240;top:848;width:7473;height:0" coordorigin="3240,848" coordsize="7473,0" path="m3240,848r747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32C751B5" w14:textId="77777777" w:rsidR="00687177" w:rsidRPr="005942A9" w:rsidRDefault="0068717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3965AC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47B5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9BF77E" w14:textId="77777777" w:rsidR="00687177" w:rsidRPr="005942A9" w:rsidRDefault="00727CAC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16E5C3F7">
          <v:group id="_x0000_s1070" style="position:absolute;left:0;text-align:left;margin-left:162pt;margin-top:28.55pt;width:373.7pt;height:0;z-index:-2187;mso-position-horizontal-relative:page" coordorigin="3240,571" coordsize="7474,0">
            <v:shape id="_x0000_s1071" style="position:absolute;left:3240;top:571;width:7474;height:0" coordorigin="3240,571" coordsize="7474,0" path="m3240,571r7474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079B9ED8">
          <v:group id="_x0000_s1068" style="position:absolute;left:0;text-align:left;margin-left:162pt;margin-top:42.35pt;width:373.65pt;height:0;z-index:-2186;mso-position-horizontal-relative:page" coordorigin="3240,847" coordsize="7473,0">
            <v:shape id="_x0000_s1069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2E727C8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204C7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23448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07F4AF" w14:textId="77777777" w:rsidR="00687177" w:rsidRPr="005942A9" w:rsidRDefault="00687177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7F42C605" w14:textId="77777777" w:rsidR="00687177" w:rsidRPr="005942A9" w:rsidRDefault="00727CAC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78297C36">
          <v:group id="_x0000_s1066" style="position:absolute;left:0;text-align:left;margin-left:1in;margin-top:42.3pt;width:60.05pt;height:0;z-index:-2185;mso-position-horizontal-relative:page" coordorigin="1440,846" coordsize="1201,0">
            <v:shape id="_x0000_s1067" style="position:absolute;left:1440;top:846;width:1201;height:0" coordorigin="1440,846" coordsize="1201,0" path="m1440,846r1201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6A8F2936">
          <v:group id="_x0000_s1064" style="position:absolute;left:0;text-align:left;margin-left:152.1pt;margin-top:42.3pt;width:200.1pt;height:0;z-index:-2184;mso-position-horizontal-relative:page" coordorigin="3042,846" coordsize="4002,0">
            <v:shape id="_x0000_s1065" style="position:absolute;left:3042;top:846;width:4002;height:0" coordorigin="3042,846" coordsize="4002,0" path="m3042,846r4002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Dates             </w:t>
      </w:r>
      <w:r w:rsidRPr="005942A9">
        <w:rPr>
          <w:rFonts w:asciiTheme="minorHAnsi" w:eastAsia="Arial" w:hAnsiTheme="minorHAnsi" w:cstheme="minorHAnsi"/>
          <w:spacing w:val="31"/>
          <w:position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position w:val="-1"/>
          <w:sz w:val="22"/>
          <w:szCs w:val="22"/>
        </w:rPr>
        <w:t>Job Title (3rd)</w:t>
      </w:r>
    </w:p>
    <w:p w14:paraId="3FB3B5F6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5879D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47981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A22914" w14:textId="77777777" w:rsidR="00687177" w:rsidRPr="005942A9" w:rsidRDefault="00687177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A0EE118" w14:textId="77777777" w:rsidR="00687177" w:rsidRPr="005942A9" w:rsidRDefault="00727CAC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112CF7BA">
          <v:group id="_x0000_s1062" style="position:absolute;left:0;text-align:left;margin-left:162pt;margin-top:28.6pt;width:373.7pt;height:0;z-index:-2183;mso-position-horizontal-relative:page" coordorigin="3240,572" coordsize="7474,0">
            <v:shape id="_x0000_s1063" style="position:absolute;left:3240;top:572;width:7474;height:0" coordorigin="3240,572" coordsize="7474,0" path="m3240,572r7474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05285EC2">
          <v:group id="_x0000_s1060" style="position:absolute;left:0;text-align:left;margin-left:162pt;margin-top:42.35pt;width:373.65pt;height:0;z-index:-2182;mso-position-horizontal-relative:page" coordorigin="3240,847" coordsize="7473,0">
            <v:shape id="_x0000_s1061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57DE4716" w14:textId="77777777" w:rsidR="00687177" w:rsidRPr="005942A9" w:rsidRDefault="00687177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559EA0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7358D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234111" w14:textId="77777777" w:rsidR="00687177" w:rsidRPr="005942A9" w:rsidRDefault="00727CAC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78C7F730">
          <v:group id="_x0000_s1058" style="position:absolute;left:0;text-align:left;margin-left:162pt;margin-top:28.6pt;width:373.7pt;height:0;z-index:-2181;mso-position-horizontal-relative:page" coordorigin="3240,572" coordsize="7474,0">
            <v:shape id="_x0000_s1059" style="position:absolute;left:3240;top:572;width:7474;height:0" coordorigin="3240,572" coordsize="7474,0" path="m3240,572r7474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2A62EDEA">
          <v:group id="_x0000_s1056" style="position:absolute;left:0;text-align:left;margin-left:162pt;margin-top:42.4pt;width:373.65pt;height:0;z-index:-2180;mso-position-horizontal-relative:page" coordorigin="3240,848" coordsize="7473,0">
            <v:shape id="_x0000_s1057" style="position:absolute;left:3240;top:848;width:7473;height:0" coordorigin="3240,848" coordsize="7473,0" path="m3240,848r747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0483D550" w14:textId="77777777" w:rsidR="00687177" w:rsidRPr="005942A9" w:rsidRDefault="0068717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509B110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E88DB5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914EFD" w14:textId="77777777" w:rsidR="00687177" w:rsidRPr="005942A9" w:rsidRDefault="00727CAC">
      <w:pPr>
        <w:tabs>
          <w:tab w:val="left" w:pos="9360"/>
        </w:tabs>
        <w:spacing w:before="15" w:line="280" w:lineRule="exact"/>
        <w:ind w:left="1720"/>
        <w:rPr>
          <w:rFonts w:asciiTheme="minorHAnsi" w:eastAsia="Verdan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304DFF0D">
          <v:group id="_x0000_s1054" style="position:absolute;left:0;text-align:left;margin-left:162pt;margin-top:28.55pt;width:373.7pt;height:0;z-index:-2179;mso-position-horizontal-relative:page" coordorigin="3240,571" coordsize="7474,0">
            <v:shape id="_x0000_s1055" style="position:absolute;left:3240;top:571;width:7474;height:0" coordorigin="3240,571" coordsize="7474,0" path="m3240,571r7474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3B3E75C8">
          <v:group id="_x0000_s1052" style="position:absolute;left:0;text-align:left;margin-left:162pt;margin-top:42.35pt;width:373.65pt;height:0;z-index:-2178;mso-position-horizontal-relative:page" coordorigin="3240,847" coordsize="7473,0">
            <v:shape id="_x0000_s1053" style="position:absolute;left:3240;top:847;width:7473;height:0" coordorigin="3240,847" coordsize="7473,0" path="m3240,847r7473,e" filled="f" strokeweight=".26669mm">
              <v:path arrowok="t"/>
            </v:shape>
            <w10:wrap anchorx="page"/>
          </v:group>
        </w:pict>
      </w:r>
      <w:r w:rsidRPr="005942A9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942A9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5942A9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649031E0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D642C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CCB56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589DA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A47944" w14:textId="77777777" w:rsidR="00687177" w:rsidRPr="005942A9" w:rsidRDefault="00687177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ACCF3A2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EDUCAT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ON AND 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RAINING</w:t>
      </w:r>
    </w:p>
    <w:p w14:paraId="43AB3DBB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B6C0B66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40" w:header="744" w:footer="0" w:gutter="0"/>
          <w:cols w:space="720"/>
        </w:sectPr>
      </w:pPr>
      <w:r w:rsidRPr="005942A9">
        <w:rPr>
          <w:rFonts w:asciiTheme="minorHAnsi" w:hAnsiTheme="minorHAnsi" w:cstheme="minorHAnsi"/>
          <w:sz w:val="22"/>
          <w:szCs w:val="22"/>
        </w:rPr>
        <w:pict w14:anchorId="66394E40">
          <v:group id="_x0000_s1047" style="position:absolute;left:0;text-align:left;margin-left:71.45pt;margin-top:40.15pt;width:421.45pt;height:1.05pt;z-index:-2177;mso-position-horizontal-relative:page" coordorigin="1429,803" coordsize="8429,21">
            <v:shape id="_x0000_s1051" style="position:absolute;left:1440;top:814;width:2400;height:0" coordorigin="1440,814" coordsize="2400,0" path="m1440,814r2400,e" filled="f" strokeweight=".37678mm">
              <v:path arrowok="t"/>
            </v:shape>
            <v:shape id="_x0000_s1050" style="position:absolute;left:3842;top:814;width:2400;height:0" coordorigin="3842,814" coordsize="2400,0" path="m3842,814r2401,e" filled="f" strokeweight=".37678mm">
              <v:path arrowok="t"/>
            </v:shape>
            <v:shape id="_x0000_s1049" style="position:absolute;left:6245;top:814;width:2400;height:0" coordorigin="6245,814" coordsize="2400,0" path="m6245,814r2400,e" filled="f" strokeweight=".37678mm">
              <v:path arrowok="t"/>
            </v:shape>
            <v:shape id="_x0000_s1048" style="position:absolute;left:8647;top:814;width:1201;height:0" coordorigin="8647,814" coordsize="1201,0" path="m8647,814r1201,e" filled="f" strokeweight=".37678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3F7BC9DD">
          <v:group id="_x0000_s1042" style="position:absolute;left:0;text-align:left;margin-left:71.45pt;margin-top:67.75pt;width:421.45pt;height:1.05pt;z-index:-2176;mso-position-horizontal-relative:page" coordorigin="1429,1355" coordsize="8429,21">
            <v:shape id="_x0000_s1046" style="position:absolute;left:1440;top:1366;width:2400;height:0" coordorigin="1440,1366" coordsize="2400,0" path="m1440,1366r2400,e" filled="f" strokeweight=".37678mm">
              <v:path arrowok="t"/>
            </v:shape>
            <v:shape id="_x0000_s1045" style="position:absolute;left:3842;top:1366;width:2400;height:0" coordorigin="3842,1366" coordsize="2400,0" path="m3842,1366r2401,e" filled="f" strokeweight=".37678mm">
              <v:path arrowok="t"/>
            </v:shape>
            <v:shape id="_x0000_s1044" style="position:absolute;left:6245;top:1366;width:2400;height:0" coordorigin="6245,1366" coordsize="2400,0" path="m6245,1366r2400,e" filled="f" strokeweight=".37678mm">
              <v:path arrowok="t"/>
            </v:shape>
            <v:shape id="_x0000_s1043" style="position:absolute;left:8647;top:1366;width:1201;height:0" coordorigin="8647,1366" coordsize="1201,0" path="m8647,1366r1201,e" filled="f" strokeweight=".37678mm">
              <v:path arrowok="t"/>
            </v:shape>
            <w10:wrap anchorx="page"/>
          </v:group>
        </w:pict>
      </w:r>
      <w:r w:rsidRPr="005942A9">
        <w:rPr>
          <w:rFonts w:asciiTheme="minorHAnsi" w:hAnsiTheme="minorHAnsi" w:cstheme="minorHAnsi"/>
          <w:sz w:val="22"/>
          <w:szCs w:val="22"/>
        </w:rPr>
        <w:pict w14:anchorId="0AFBEA3F">
          <v:group id="_x0000_s1037" style="position:absolute;left:0;text-align:left;margin-left:71.45pt;margin-top:95.35pt;width:421.45pt;height:1.05pt;z-index:-2175;mso-position-horizontal-relative:page" coordorigin="1429,1907" coordsize="8429,21">
            <v:shape id="_x0000_s1041" style="position:absolute;left:1440;top:1918;width:2400;height:0" coordorigin="1440,1918" coordsize="2400,0" path="m1440,1918r2400,e" filled="f" strokeweight=".37678mm">
              <v:path arrowok="t"/>
            </v:shape>
            <v:shape id="_x0000_s1040" style="position:absolute;left:3842;top:1918;width:2400;height:0" coordorigin="3842,1918" coordsize="2400,0" path="m3842,1918r2401,e" filled="f" strokeweight=".37678mm">
              <v:path arrowok="t"/>
            </v:shape>
            <v:shape id="_x0000_s1039" style="position:absolute;left:6245;top:1918;width:2400;height:0" coordorigin="6245,1918" coordsize="2400,0" path="m6245,1918r2400,e" filled="f" strokeweight=".37678mm">
              <v:path arrowok="t"/>
            </v:shape>
            <v:shape id="_x0000_s1038" style="position:absolute;left:8647;top:1918;width:1201;height:0" coordorigin="8647,1918" coordsize="1201,0" path="m8647,1918r1201,e" filled="f" strokeweight=".37678mm">
              <v:path arrowok="t"/>
            </v:shape>
            <w10:wrap anchorx="page"/>
          </v:group>
        </w:pic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Degree,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Major,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Names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School,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etc.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training,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licenses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certifications</w:t>
      </w:r>
    </w:p>
    <w:p w14:paraId="1AFE0114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7C188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C50E9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CC9442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60A209" w14:textId="77777777" w:rsidR="00687177" w:rsidRPr="005942A9" w:rsidRDefault="0068717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B350910" w14:textId="77777777" w:rsidR="00687177" w:rsidRPr="005942A9" w:rsidRDefault="00727CAC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7D5626E2">
          <v:group id="_x0000_s1034" style="position:absolute;left:0;text-align:left;margin-left:71.6pt;margin-top:15.8pt;width:290.75pt;height:1.35pt;z-index:-2174;mso-position-horizontal-relative:page" coordorigin="1432,316" coordsize="5815,27">
            <v:shape id="_x0000_s1036" style="position:absolute;left:1452;top:335;width:5788;height:0" coordorigin="1452,335" coordsize="5788,0" path="m1452,335r5788,e" filled="f" strokecolor="#bfbfbf" strokeweight=".76pt">
              <v:path arrowok="t"/>
            </v:shape>
            <v:shape id="_x0000_s1035" style="position:absolute;left:1440;top:323;width:5788;height:0" coordorigin="1440,323" coordsize="5788,0" path="m1440,323r5788,e" filled="f" strokeweight=".76pt">
              <v:path arrowok="t"/>
            </v:shape>
            <w10:wrap anchorx="page"/>
          </v:group>
        </w:pict>
      </w:r>
      <w:r w:rsidRPr="005942A9">
        <w:rPr>
          <w:rFonts w:asciiTheme="minorHAnsi" w:eastAsia="Microsoft Sans Serif" w:hAnsiTheme="minorHAnsi" w:cstheme="minorHAnsi"/>
          <w:shadow/>
          <w:spacing w:val="1"/>
          <w:w w:val="119"/>
          <w:position w:val="-1"/>
          <w:sz w:val="22"/>
          <w:szCs w:val="22"/>
        </w:rPr>
        <w:t>X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Res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me</w:t>
      </w:r>
      <w:r w:rsidRPr="005942A9">
        <w:rPr>
          <w:rFonts w:asciiTheme="minorHAnsi" w:eastAsia="Cambria" w:hAnsiTheme="minorHAnsi" w:cstheme="minorHAnsi"/>
          <w:spacing w:val="36"/>
          <w:w w:val="119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Review</w:t>
      </w:r>
      <w:r w:rsidRPr="005942A9">
        <w:rPr>
          <w:rFonts w:asciiTheme="minorHAnsi" w:eastAsia="Cambria" w:hAnsiTheme="minorHAnsi" w:cstheme="minorHAnsi"/>
          <w:spacing w:val="18"/>
          <w:w w:val="119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an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d</w:t>
      </w:r>
      <w:r w:rsidRPr="005942A9">
        <w:rPr>
          <w:rFonts w:asciiTheme="minorHAnsi" w:eastAsia="Cambria" w:hAnsiTheme="minorHAnsi" w:cstheme="minorHAnsi"/>
          <w:spacing w:val="8"/>
          <w:w w:val="119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2"/>
          <w:w w:val="119"/>
          <w:position w:val="-1"/>
          <w:sz w:val="22"/>
          <w:szCs w:val="22"/>
        </w:rPr>
        <w:t>Q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ua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li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y</w:t>
      </w:r>
      <w:r w:rsidRPr="005942A9">
        <w:rPr>
          <w:rFonts w:asciiTheme="minorHAnsi" w:eastAsia="Cambria" w:hAnsiTheme="minorHAnsi" w:cstheme="minorHAnsi"/>
          <w:spacing w:val="41"/>
          <w:w w:val="119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ss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w w:val="114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spacing w:val="1"/>
          <w:w w:val="115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n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c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4CA983D4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E332DC4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Carefully review 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</w:t>
      </w:r>
    </w:p>
    <w:p w14:paraId="2C6F7233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7CD8A2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Poorly written resumes and typographical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errors result in being “screened” out</w:t>
      </w:r>
    </w:p>
    <w:p w14:paraId="328F8AFB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D387A4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Suggested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Reviewers</w:t>
      </w:r>
    </w:p>
    <w:p w14:paraId="19076ADC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Transition/ACAP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Offi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942A9">
        <w:rPr>
          <w:rFonts w:asciiTheme="minorHAnsi" w:eastAsia="Arial" w:hAnsiTheme="minorHAnsi" w:cstheme="minorHAnsi"/>
          <w:sz w:val="22"/>
          <w:szCs w:val="22"/>
        </w:rPr>
        <w:t>Staff</w:t>
      </w:r>
    </w:p>
    <w:p w14:paraId="4C9B29F3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Veteran’s Represen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atives 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local Ca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eer One-Stop Center</w:t>
      </w:r>
    </w:p>
    <w:p w14:paraId="77A539AC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HR Professional</w:t>
      </w:r>
    </w:p>
    <w:p w14:paraId="18A278FE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Co-workers/Colleagues</w:t>
      </w:r>
    </w:p>
    <w:p w14:paraId="2C086557" w14:textId="77777777" w:rsidR="00687177" w:rsidRPr="005942A9" w:rsidRDefault="00727CA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–</w:t>
      </w:r>
      <w:r w:rsidRPr="005942A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Professional in the career field</w:t>
      </w:r>
    </w:p>
    <w:p w14:paraId="592495DE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B9648A0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40" w:header="744" w:footer="0" w:gutter="0"/>
          <w:cols w:space="720"/>
        </w:sectPr>
      </w:pPr>
      <w:r w:rsidRPr="005942A9">
        <w:rPr>
          <w:rFonts w:asciiTheme="minorHAnsi" w:eastAsia="Arial" w:hAnsiTheme="minorHAnsi" w:cstheme="minorHAnsi"/>
          <w:sz w:val="22"/>
          <w:szCs w:val="22"/>
        </w:rPr>
        <w:t>Use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Checklist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on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next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page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review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double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check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resume!</w:t>
      </w:r>
    </w:p>
    <w:p w14:paraId="7F6D204D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7D25AF" w14:textId="77777777" w:rsidR="00687177" w:rsidRPr="005942A9" w:rsidRDefault="00687177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141B59DB" w14:textId="77777777" w:rsidR="00687177" w:rsidRPr="005942A9" w:rsidRDefault="00727CAC">
      <w:pPr>
        <w:spacing w:before="29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Resume Checklist: </w:t>
      </w:r>
      <w:r w:rsidRPr="005942A9">
        <w:rPr>
          <w:rFonts w:asciiTheme="minorHAnsi" w:eastAsia="Arial" w:hAnsiTheme="minorHAnsi" w:cstheme="minorHAnsi"/>
          <w:b/>
          <w:spacing w:val="6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emplo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</w:rPr>
        <w:t>er-ready resume must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be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OK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every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category.</w:t>
      </w:r>
    </w:p>
    <w:p w14:paraId="7852F1A2" w14:textId="77777777" w:rsidR="00687177" w:rsidRPr="005942A9" w:rsidRDefault="0068717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18"/>
        <w:gridCol w:w="738"/>
      </w:tblGrid>
      <w:tr w:rsidR="005942A9" w:rsidRPr="005942A9" w14:paraId="1A771585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210CD435" w14:textId="77777777" w:rsidR="00687177" w:rsidRPr="005942A9" w:rsidRDefault="00727CAC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CONTENT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0435AE94" w14:textId="77777777" w:rsidR="00687177" w:rsidRPr="005942A9" w:rsidRDefault="00727CAC">
            <w:pPr>
              <w:spacing w:line="260" w:lineRule="exact"/>
              <w:ind w:left="1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OK</w:t>
            </w:r>
          </w:p>
        </w:tc>
      </w:tr>
      <w:tr w:rsidR="005942A9" w:rsidRPr="005942A9" w14:paraId="6434E0D4" w14:textId="77777777">
        <w:trPr>
          <w:trHeight w:hRule="exact" w:val="792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15A2B" w14:textId="77777777" w:rsidR="00687177" w:rsidRPr="005942A9" w:rsidRDefault="00687177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6D0F12" w14:textId="77777777" w:rsidR="00687177" w:rsidRPr="005942A9" w:rsidRDefault="00727CAC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Order</w:t>
            </w:r>
            <w:r w:rsidRPr="005942A9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</w:t>
            </w:r>
            <w:r w:rsidRPr="005942A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Information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7EB26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1478AE43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1FE8E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Does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most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important</w:t>
            </w:r>
            <w:r w:rsidRPr="005942A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category</w:t>
            </w:r>
            <w:r w:rsidRPr="005942A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come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first?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F69BF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4A051804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C20D23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organization</w:t>
            </w:r>
            <w:r w:rsidRPr="005942A9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logic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5942A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5942A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clear?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7EFEE2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61D85BDC" w14:textId="77777777">
        <w:trPr>
          <w:trHeight w:hRule="exact" w:val="792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772B38" w14:textId="77777777" w:rsidR="00687177" w:rsidRPr="005942A9" w:rsidRDefault="00687177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C1CE0C" w14:textId="77777777" w:rsidR="00687177" w:rsidRPr="005942A9" w:rsidRDefault="00727CAC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Completeness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A7FDF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1185726B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8FC8F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all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major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topics</w:t>
            </w:r>
            <w:r w:rsidRPr="005942A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em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hasized</w:t>
            </w:r>
            <w:r w:rsidRPr="005942A9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by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employer</w:t>
            </w:r>
            <w:r w:rsidRPr="005942A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covered?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DDA88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4DA033D2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332A3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each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area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concise</w:t>
            </w:r>
            <w:r w:rsidRPr="005942A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yet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complete?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A60CC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6CF0AE0E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F0E498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duties</w:t>
            </w:r>
            <w:r w:rsidRPr="005942A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nd</w:t>
            </w:r>
            <w:r w:rsidRPr="005942A9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achievements</w:t>
            </w:r>
            <w:r w:rsidRPr="005942A9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desc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ibed</w:t>
            </w:r>
            <w:r w:rsidRPr="005942A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sp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ific</w:t>
            </w:r>
            <w:r w:rsidRPr="005942A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terms?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E64DF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18954DFE" w14:textId="77777777">
        <w:trPr>
          <w:trHeight w:hRule="exact" w:val="769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23044" w14:textId="77777777" w:rsidR="00687177" w:rsidRPr="005942A9" w:rsidRDefault="00687177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12912C" w14:textId="77777777" w:rsidR="00687177" w:rsidRPr="005942A9" w:rsidRDefault="00727CAC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Relevance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8111D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2292696F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DD58D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there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clear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reason</w:t>
            </w:r>
            <w:r w:rsidRPr="005942A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each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piece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information?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6589E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71F934C9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39E77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Has</w:t>
            </w:r>
            <w:r w:rsidRPr="005942A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inf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rmation</w:t>
            </w:r>
            <w:r w:rsidRPr="005942A9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been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tailored</w:t>
            </w:r>
            <w:r w:rsidRPr="005942A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targeted</w:t>
            </w:r>
            <w:r w:rsidRPr="005942A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field</w:t>
            </w:r>
            <w:r w:rsidRPr="005942A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5942A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job?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431E95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619D9841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006AEA20" w14:textId="77777777" w:rsidR="00687177" w:rsidRPr="005942A9" w:rsidRDefault="00727CAC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LANGUA</w:t>
            </w:r>
            <w:r w:rsidRPr="005942A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20A47EB5" w14:textId="77777777" w:rsidR="00687177" w:rsidRPr="005942A9" w:rsidRDefault="00727CAC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OK</w:t>
            </w:r>
          </w:p>
        </w:tc>
      </w:tr>
      <w:tr w:rsidR="005942A9" w:rsidRPr="005942A9" w14:paraId="22BF8124" w14:textId="77777777">
        <w:trPr>
          <w:trHeight w:hRule="exact" w:val="769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6EB49" w14:textId="77777777" w:rsidR="00687177" w:rsidRPr="005942A9" w:rsidRDefault="00687177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DD46CE" w14:textId="77777777" w:rsidR="00687177" w:rsidRPr="005942A9" w:rsidRDefault="00727CAC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Word</w:t>
            </w:r>
            <w:r w:rsidRPr="005942A9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Cho</w:t>
            </w:r>
            <w:r w:rsidRPr="005942A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ce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22D44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2FFF8569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A0A16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action</w:t>
            </w:r>
            <w:r w:rsidRPr="005942A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verbs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5942A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(key</w:t>
            </w:r>
            <w:r w:rsidRPr="005942A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words</w:t>
            </w:r>
            <w:r w:rsidRPr="005942A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for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scan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able</w:t>
            </w:r>
            <w:r w:rsidRPr="005942A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resumes)</w:t>
            </w:r>
            <w:r w:rsidRPr="005942A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used?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1B6D3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75A02DE7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DCEEE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inappropriate</w:t>
            </w:r>
            <w:r w:rsidRPr="005942A9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jargon</w:t>
            </w:r>
            <w:r w:rsidRPr="005942A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5942A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military</w:t>
            </w:r>
            <w:r w:rsidRPr="005942A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abbreviations</w:t>
            </w:r>
            <w:r w:rsidRPr="005942A9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avoided?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86CBC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0256478A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DED4F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lang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age</w:t>
            </w:r>
            <w:r w:rsidRPr="005942A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clear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5942A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straightfo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ward?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5A2E0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79E87E7C" w14:textId="77777777">
        <w:trPr>
          <w:trHeight w:hRule="exact" w:val="769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033CA5" w14:textId="77777777" w:rsidR="00687177" w:rsidRPr="005942A9" w:rsidRDefault="00687177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3A52AB" w14:textId="77777777" w:rsidR="00687177" w:rsidRPr="005942A9" w:rsidRDefault="00727CAC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Mechanics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25AF6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25466AF7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94332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there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any</w:t>
            </w:r>
            <w:r w:rsidRPr="005942A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errors</w:t>
            </w:r>
            <w:r w:rsidRPr="005942A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spelling,</w:t>
            </w:r>
            <w:r w:rsidRPr="005942A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mmar</w:t>
            </w:r>
            <w:r w:rsidRPr="005942A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nctuation?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3C197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6789752C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2468C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there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any</w:t>
            </w:r>
            <w:r w:rsidRPr="005942A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typograph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cal</w:t>
            </w:r>
            <w:r w:rsidRPr="005942A9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errors?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92C68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7BA2B480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1F6103FC" w14:textId="77777777" w:rsidR="00687177" w:rsidRPr="005942A9" w:rsidRDefault="00727CAC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AP</w:t>
            </w:r>
            <w:r w:rsidRPr="005942A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EARANCE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8D8D8"/>
          </w:tcPr>
          <w:p w14:paraId="67E29CB5" w14:textId="77777777" w:rsidR="00687177" w:rsidRPr="005942A9" w:rsidRDefault="00727CAC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OK</w:t>
            </w:r>
          </w:p>
        </w:tc>
      </w:tr>
      <w:tr w:rsidR="005942A9" w:rsidRPr="005942A9" w14:paraId="550B7C1D" w14:textId="77777777">
        <w:trPr>
          <w:trHeight w:hRule="exact" w:val="769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39028" w14:textId="77777777" w:rsidR="00687177" w:rsidRPr="005942A9" w:rsidRDefault="00687177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EE1989" w14:textId="77777777" w:rsidR="00687177" w:rsidRPr="005942A9" w:rsidRDefault="00727CAC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5942A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out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66FC9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633DC35E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53562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resume</w:t>
            </w:r>
            <w:r w:rsidRPr="005942A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appealing</w:t>
            </w:r>
            <w:r w:rsidRPr="005942A9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5942A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easy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read?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FDCA11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4975D71B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7CDB24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Does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it use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headings</w:t>
            </w:r>
            <w:r w:rsidRPr="005942A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ef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ectively?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FE6CA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36F91AD8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A0D3C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Does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it use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white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space,</w:t>
            </w:r>
            <w:r w:rsidRPr="005942A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indentation,</w:t>
            </w:r>
            <w:r w:rsidRPr="005942A9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underlining,</w:t>
            </w:r>
            <w:r w:rsidRPr="005942A9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capitals</w:t>
            </w:r>
            <w:r w:rsidRPr="005942A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ef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ectively?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A9C41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32C85EF8" w14:textId="77777777">
        <w:trPr>
          <w:trHeight w:hRule="exact" w:val="51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790E9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Does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it have</w:t>
            </w:r>
            <w:r w:rsidRPr="005942A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professi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nal</w:t>
            </w:r>
            <w:r w:rsidRPr="005942A9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look?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EF637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764E0ADB" w14:textId="77777777">
        <w:trPr>
          <w:trHeight w:hRule="exact" w:val="51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01268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Consistency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EF01A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6B87FA62" w14:textId="77777777">
        <w:trPr>
          <w:trHeight w:hRule="exact" w:val="286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3659A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layout</w:t>
            </w:r>
            <w:r w:rsidRPr="005942A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features—headings,</w:t>
            </w:r>
            <w:r w:rsidRPr="005942A9">
              <w:rPr>
                <w:rFonts w:asciiTheme="minorHAnsi" w:eastAsia="Arial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sp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5942A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ing,</w:t>
            </w:r>
            <w:r w:rsidRPr="005942A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font—consistent</w:t>
            </w:r>
            <w:r w:rsidRPr="005942A9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oughout?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D8A1B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42A9" w:rsidRPr="005942A9" w14:paraId="03E07DD4" w14:textId="77777777">
        <w:trPr>
          <w:trHeight w:hRule="exact" w:val="287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D73DE" w14:textId="77777777" w:rsidR="00687177" w:rsidRPr="005942A9" w:rsidRDefault="00727CAC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5942A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5942A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wording</w:t>
            </w:r>
            <w:r w:rsidRPr="005942A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consist</w:t>
            </w:r>
            <w:r w:rsidRPr="005942A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5942A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942A9">
              <w:rPr>
                <w:rFonts w:asciiTheme="minorHAnsi" w:eastAsia="Arial" w:hAnsiTheme="minorHAnsi" w:cstheme="minorHAnsi"/>
                <w:sz w:val="22"/>
                <w:szCs w:val="22"/>
              </w:rPr>
              <w:t>throughout?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2E5A3" w14:textId="77777777" w:rsidR="00687177" w:rsidRPr="005942A9" w:rsidRDefault="00687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47D8CC" w14:textId="77777777" w:rsidR="00687177" w:rsidRPr="005942A9" w:rsidRDefault="00687177">
      <w:pPr>
        <w:rPr>
          <w:rFonts w:asciiTheme="minorHAnsi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220" w:header="744" w:footer="0" w:gutter="0"/>
          <w:cols w:space="720"/>
        </w:sectPr>
      </w:pPr>
    </w:p>
    <w:p w14:paraId="1D54FF73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D8A37C" w14:textId="77777777" w:rsidR="00687177" w:rsidRPr="005942A9" w:rsidRDefault="0068717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204BB8A" w14:textId="77777777" w:rsidR="00687177" w:rsidRPr="005942A9" w:rsidRDefault="00727CAC">
      <w:pPr>
        <w:spacing w:before="23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6D1EAE8D">
          <v:group id="_x0000_s1031" style="position:absolute;left:0;text-align:left;margin-left:71.6pt;margin-top:15.8pt;width:219.35pt;height:1.35pt;z-index:-2173;mso-position-horizontal-relative:page" coordorigin="1432,316" coordsize="4387,27">
            <v:shape id="_x0000_s1033" style="position:absolute;left:1452;top:335;width:4360;height:0" coordorigin="1452,335" coordsize="4360,0" path="m1452,335r4360,e" filled="f" strokecolor="#bfbfbf" strokeweight=".76pt">
              <v:path arrowok="t"/>
            </v:shape>
            <v:shape id="_x0000_s1032" style="position:absolute;left:1440;top:323;width:4360;height:0" coordorigin="1440,323" coordsize="4360,0" path="m1440,323r4360,e" filled="f" strokeweight=".76pt">
              <v:path arrowok="t"/>
            </v:shape>
            <w10:wrap anchorx="page"/>
          </v:group>
        </w:pict>
      </w:r>
      <w:r w:rsidRPr="005942A9">
        <w:rPr>
          <w:rFonts w:asciiTheme="minorHAnsi" w:eastAsia="Microsoft Sans Serif" w:hAnsiTheme="minorHAnsi" w:cstheme="minorHAnsi"/>
          <w:shadow/>
          <w:spacing w:val="1"/>
          <w:w w:val="120"/>
          <w:position w:val="-1"/>
          <w:sz w:val="22"/>
          <w:szCs w:val="22"/>
        </w:rPr>
        <w:t>X</w:t>
      </w:r>
      <w:r w:rsidRPr="005942A9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How</w:t>
      </w:r>
      <w:r w:rsidRPr="005942A9">
        <w:rPr>
          <w:rFonts w:asciiTheme="minorHAnsi" w:eastAsia="Cambria" w:hAnsiTheme="minorHAnsi" w:cstheme="minorHAnsi"/>
          <w:spacing w:val="18"/>
          <w:w w:val="120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20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es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um</w:t>
      </w:r>
      <w:r w:rsidRPr="005942A9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es</w:t>
      </w:r>
      <w:r w:rsidRPr="005942A9">
        <w:rPr>
          <w:rFonts w:asciiTheme="minorHAnsi" w:eastAsia="Cambria" w:hAnsiTheme="minorHAnsi" w:cstheme="minorHAnsi"/>
          <w:spacing w:val="8"/>
          <w:w w:val="120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w w:val="120"/>
          <w:position w:val="-1"/>
          <w:sz w:val="22"/>
          <w:szCs w:val="22"/>
        </w:rPr>
        <w:t>re</w:t>
      </w:r>
      <w:r w:rsidRPr="005942A9">
        <w:rPr>
          <w:rFonts w:asciiTheme="minorHAnsi" w:eastAsia="Cambria" w:hAnsiTheme="minorHAnsi" w:cstheme="minorHAnsi"/>
          <w:spacing w:val="19"/>
          <w:w w:val="120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20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b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i</w:t>
      </w:r>
      <w:r w:rsidRPr="005942A9">
        <w:rPr>
          <w:rFonts w:asciiTheme="minorHAnsi" w:eastAsia="Cambria" w:hAnsiTheme="minorHAnsi" w:cstheme="minorHAnsi"/>
          <w:shadow/>
          <w:spacing w:val="1"/>
          <w:w w:val="116"/>
          <w:position w:val="-1"/>
          <w:sz w:val="22"/>
          <w:szCs w:val="22"/>
        </w:rPr>
        <w:t>tt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d</w:t>
      </w:r>
    </w:p>
    <w:p w14:paraId="3A9B81C3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ACDED94" w14:textId="77777777" w:rsidR="00687177" w:rsidRPr="005942A9" w:rsidRDefault="00727CA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“Printed” 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Traditional Paper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mailed, faxed or deli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ered in person</w:t>
      </w:r>
    </w:p>
    <w:p w14:paraId="49203B81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Scannable Resume: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mailed, faxed, deli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942A9">
        <w:rPr>
          <w:rFonts w:asciiTheme="minorHAnsi" w:eastAsia="Arial" w:hAnsiTheme="minorHAnsi" w:cstheme="minorHAnsi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ed in person or sent e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942A9">
        <w:rPr>
          <w:rFonts w:asciiTheme="minorHAnsi" w:eastAsia="Arial" w:hAnsiTheme="minorHAnsi" w:cstheme="minorHAnsi"/>
          <w:sz w:val="22"/>
          <w:szCs w:val="22"/>
        </w:rPr>
        <w:t>ectronically</w:t>
      </w:r>
    </w:p>
    <w:p w14:paraId="74979DB3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Electronic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Resume: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sent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email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attachment or in the body of an email</w:t>
      </w:r>
    </w:p>
    <w:p w14:paraId="7789D40F" w14:textId="77777777" w:rsidR="00687177" w:rsidRPr="005942A9" w:rsidRDefault="00687177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D994359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B9AFEE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9F2E61" w14:textId="77777777" w:rsidR="00687177" w:rsidRPr="005942A9" w:rsidRDefault="00727CAC">
      <w:pPr>
        <w:spacing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4D1B3A34">
          <v:group id="_x0000_s1028" style="position:absolute;left:0;text-align:left;margin-left:71.6pt;margin-top:14.65pt;width:222.4pt;height:1.35pt;z-index:-2172;mso-position-horizontal-relative:page" coordorigin="1432,293" coordsize="4448,27">
            <v:shape id="_x0000_s1030" style="position:absolute;left:1452;top:312;width:4421;height:0" coordorigin="1452,312" coordsize="4421,0" path="m1452,312r4421,e" filled="f" strokecolor="#bfbfbf" strokeweight=".76pt">
              <v:path arrowok="t"/>
            </v:shape>
            <v:shape id="_x0000_s1029" style="position:absolute;left:1440;top:300;width:4421;height:0" coordorigin="1440,300" coordsize="4421,0" path="m1440,300r4421,e" filled="f" strokeweight=".76pt">
              <v:path arrowok="t"/>
            </v:shape>
            <w10:wrap anchorx="page"/>
          </v:group>
        </w:pict>
      </w:r>
      <w:r w:rsidRPr="005942A9">
        <w:rPr>
          <w:rFonts w:asciiTheme="minorHAnsi" w:eastAsia="Microsoft Sans Serif" w:hAnsiTheme="minorHAnsi" w:cstheme="minorHAnsi"/>
          <w:shadow/>
          <w:spacing w:val="1"/>
          <w:w w:val="119"/>
          <w:position w:val="-1"/>
          <w:sz w:val="22"/>
          <w:szCs w:val="22"/>
        </w:rPr>
        <w:t>X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W</w:t>
      </w:r>
      <w:r w:rsidRPr="005942A9">
        <w:rPr>
          <w:rFonts w:asciiTheme="minorHAnsi" w:eastAsia="Cambria" w:hAnsiTheme="minorHAnsi" w:cstheme="minorHAnsi"/>
          <w:shadow/>
          <w:spacing w:val="1"/>
          <w:w w:val="119"/>
          <w:position w:val="-1"/>
          <w:sz w:val="22"/>
          <w:szCs w:val="22"/>
        </w:rPr>
        <w:t>a</w:t>
      </w:r>
      <w:r w:rsidRPr="005942A9">
        <w:rPr>
          <w:rFonts w:asciiTheme="minorHAnsi" w:eastAsia="Cambria" w:hAnsiTheme="minorHAnsi" w:cstheme="minorHAnsi"/>
          <w:shadow/>
          <w:w w:val="119"/>
          <w:position w:val="-1"/>
          <w:sz w:val="22"/>
          <w:szCs w:val="22"/>
        </w:rPr>
        <w:t>ys</w:t>
      </w:r>
      <w:r w:rsidRPr="005942A9">
        <w:rPr>
          <w:rFonts w:asciiTheme="minorHAnsi" w:eastAsia="Cambria" w:hAnsiTheme="minorHAnsi" w:cstheme="minorHAnsi"/>
          <w:spacing w:val="21"/>
          <w:w w:val="119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1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hadow/>
          <w:position w:val="-1"/>
          <w:sz w:val="22"/>
          <w:szCs w:val="22"/>
        </w:rPr>
        <w:t>o</w:t>
      </w:r>
      <w:r w:rsidRPr="005942A9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pacing w:val="8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Ma</w:t>
      </w:r>
      <w:r w:rsidRPr="005942A9">
        <w:rPr>
          <w:rFonts w:asciiTheme="minorHAnsi" w:eastAsia="Cambria" w:hAnsiTheme="minorHAnsi" w:cstheme="minorHAnsi"/>
          <w:shadow/>
          <w:spacing w:val="2"/>
          <w:w w:val="118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spacing w:val="-4"/>
          <w:w w:val="118"/>
          <w:position w:val="-1"/>
          <w:sz w:val="22"/>
          <w:szCs w:val="22"/>
        </w:rPr>
        <w:t>k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t</w:t>
      </w:r>
      <w:r w:rsidRPr="005942A9">
        <w:rPr>
          <w:rFonts w:asciiTheme="minorHAnsi" w:eastAsia="Cambria" w:hAnsiTheme="minorHAnsi" w:cstheme="minorHAnsi"/>
          <w:spacing w:val="5"/>
          <w:w w:val="118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Yo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w w:val="118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pacing w:val="30"/>
          <w:w w:val="118"/>
          <w:position w:val="-1"/>
          <w:sz w:val="22"/>
          <w:szCs w:val="22"/>
        </w:rPr>
        <w:t xml:space="preserve"> </w:t>
      </w:r>
      <w:r w:rsidRPr="005942A9">
        <w:rPr>
          <w:rFonts w:asciiTheme="minorHAnsi" w:eastAsia="Cambria" w:hAnsiTheme="minorHAnsi" w:cstheme="minorHAnsi"/>
          <w:shadow/>
          <w:spacing w:val="-1"/>
          <w:w w:val="118"/>
          <w:position w:val="-1"/>
          <w:sz w:val="22"/>
          <w:szCs w:val="22"/>
        </w:rPr>
        <w:t>R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  <w:r w:rsidRPr="005942A9">
        <w:rPr>
          <w:rFonts w:asciiTheme="minorHAnsi" w:eastAsia="Cambria" w:hAnsiTheme="minorHAnsi" w:cstheme="minorHAnsi"/>
          <w:shadow/>
          <w:w w:val="124"/>
          <w:position w:val="-1"/>
          <w:sz w:val="22"/>
          <w:szCs w:val="22"/>
        </w:rPr>
        <w:t>s</w:t>
      </w:r>
      <w:r w:rsidRPr="005942A9">
        <w:rPr>
          <w:rFonts w:asciiTheme="minorHAnsi" w:eastAsia="Cambria" w:hAnsiTheme="minorHAnsi" w:cstheme="minorHAnsi"/>
          <w:shadow/>
          <w:spacing w:val="1"/>
          <w:w w:val="120"/>
          <w:position w:val="-1"/>
          <w:sz w:val="22"/>
          <w:szCs w:val="22"/>
        </w:rPr>
        <w:t>u</w:t>
      </w:r>
      <w:r w:rsidRPr="005942A9">
        <w:rPr>
          <w:rFonts w:asciiTheme="minorHAnsi" w:eastAsia="Cambria" w:hAnsiTheme="minorHAnsi" w:cstheme="minorHAnsi"/>
          <w:shadow/>
          <w:spacing w:val="1"/>
          <w:w w:val="118"/>
          <w:position w:val="-1"/>
          <w:sz w:val="22"/>
          <w:szCs w:val="22"/>
        </w:rPr>
        <w:t>m</w:t>
      </w:r>
      <w:r w:rsidRPr="005942A9">
        <w:rPr>
          <w:rFonts w:asciiTheme="minorHAnsi" w:eastAsia="Cambria" w:hAnsiTheme="minorHAnsi" w:cstheme="minorHAnsi"/>
          <w:shadow/>
          <w:w w:val="117"/>
          <w:position w:val="-1"/>
          <w:sz w:val="22"/>
          <w:szCs w:val="22"/>
        </w:rPr>
        <w:t>e</w:t>
      </w:r>
    </w:p>
    <w:p w14:paraId="7EC30EE2" w14:textId="77777777" w:rsidR="00687177" w:rsidRPr="005942A9" w:rsidRDefault="0068717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C1EF787" w14:textId="77777777" w:rsidR="00687177" w:rsidRPr="005942A9" w:rsidRDefault="00727CAC">
      <w:pPr>
        <w:spacing w:before="29"/>
        <w:ind w:left="100" w:right="292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Once you </w:t>
      </w:r>
      <w:r w:rsidRPr="005942A9">
        <w:rPr>
          <w:rFonts w:asciiTheme="minorHAnsi" w:eastAsia="Arial" w:hAnsiTheme="minorHAnsi" w:cstheme="minorHAnsi"/>
          <w:sz w:val="22"/>
          <w:szCs w:val="22"/>
        </w:rPr>
        <w:t>complete your resume, you can start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sending out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marketing 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cument. There are many ways to look for jobs and market yourself. Use AS MANY as are appropriate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you.</w:t>
      </w:r>
    </w:p>
    <w:p w14:paraId="6B0AC098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68B7D29" w14:textId="77777777" w:rsidR="00687177" w:rsidRPr="005942A9" w:rsidRDefault="00727CAC">
      <w:pPr>
        <w:ind w:left="100" w:right="66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Remember you have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product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sell -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yourself!  The best way to do that is to use e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very available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ethod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right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 to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distribute your resume. What methods will be best for you will be based on your career obj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ctives,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 position you want, the industry you're targeting,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geographic locat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and your salary requirements.</w:t>
      </w:r>
    </w:p>
    <w:p w14:paraId="004D3DC7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E47B165" w14:textId="77777777" w:rsidR="00687177" w:rsidRPr="005942A9" w:rsidRDefault="00727CAC">
      <w:pPr>
        <w:tabs>
          <w:tab w:val="left" w:pos="820"/>
        </w:tabs>
        <w:ind w:left="820" w:right="265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Net</w:t>
      </w:r>
      <w:r w:rsidRPr="005942A9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>w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orking: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Networking is the key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 suc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essful job search and the </w:t>
      </w: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>number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  <w:u w:val="single" w:color="000000"/>
        </w:rPr>
        <w:t>one method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that people get jobs.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Talk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with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anyone who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know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an opportunity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that would be right for you: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friends,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colleagues, neighbors, relatives, etc.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You may also </w:t>
      </w:r>
      <w:r w:rsidRPr="005942A9">
        <w:rPr>
          <w:rFonts w:asciiTheme="minorHAnsi" w:eastAsia="Arial" w:hAnsiTheme="minorHAnsi" w:cstheme="minorHAnsi"/>
          <w:sz w:val="22"/>
          <w:szCs w:val="22"/>
        </w:rPr>
        <w:t>want to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join a professional association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related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the career field you wish to work in.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Many times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these associations have regional meetings specifically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networking.</w:t>
      </w:r>
    </w:p>
    <w:p w14:paraId="0F6D28B7" w14:textId="77777777" w:rsidR="00687177" w:rsidRPr="005942A9" w:rsidRDefault="0068717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9BFBF1B" w14:textId="77777777" w:rsidR="00687177" w:rsidRPr="005942A9" w:rsidRDefault="00727CAC">
      <w:pPr>
        <w:spacing w:before="1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Personal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Referrals: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Personal referrals are another great marketing strat</w:t>
      </w:r>
      <w:r w:rsidRPr="005942A9">
        <w:rPr>
          <w:rFonts w:asciiTheme="minorHAnsi" w:eastAsia="Arial" w:hAnsiTheme="minorHAnsi" w:cstheme="minorHAnsi"/>
          <w:sz w:val="22"/>
          <w:szCs w:val="22"/>
        </w:rPr>
        <w:t>egy.</w:t>
      </w:r>
    </w:p>
    <w:p w14:paraId="7C136BB6" w14:textId="77777777" w:rsidR="00687177" w:rsidRPr="005942A9" w:rsidRDefault="00727CAC">
      <w:pPr>
        <w:ind w:left="820" w:right="106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Personal referrals open doors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may not be accessible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everyone.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So,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 know an individual who is employed in a company that you wish to work for, ask them to talk to the appropriate hir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ng manager and submit your resume.</w:t>
      </w:r>
    </w:p>
    <w:p w14:paraId="10181D75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82EBA32" w14:textId="77777777" w:rsidR="00687177" w:rsidRPr="005942A9" w:rsidRDefault="00727CAC">
      <w:pPr>
        <w:tabs>
          <w:tab w:val="left" w:pos="820"/>
        </w:tabs>
        <w:ind w:left="820" w:right="6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Job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Fairs: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Fairs are a great way to meet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potential employers.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Instead of cold calling or surfing the Internet, job fairs offer the chance to chat with hiring managers in person and pass around your resume.</w:t>
      </w:r>
    </w:p>
    <w:p w14:paraId="03A9B57B" w14:textId="77777777" w:rsidR="00687177" w:rsidRPr="005942A9" w:rsidRDefault="0068717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0A3F4B2" w14:textId="77777777" w:rsidR="00687177" w:rsidRPr="005942A9" w:rsidRDefault="00727CAC">
      <w:pPr>
        <w:tabs>
          <w:tab w:val="left" w:pos="820"/>
        </w:tabs>
        <w:spacing w:before="15"/>
        <w:ind w:left="820" w:right="280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Targeted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job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search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campaig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where you </w:t>
      </w:r>
      <w:r w:rsidRPr="005942A9">
        <w:rPr>
          <w:rFonts w:asciiTheme="minorHAnsi" w:eastAsia="Arial" w:hAnsiTheme="minorHAnsi" w:cstheme="minorHAnsi"/>
          <w:sz w:val="22"/>
          <w:szCs w:val="22"/>
        </w:rPr>
        <w:t>send your resume directly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recruiters or hiring managers working in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industry 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company you want to work for.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</w:rPr>
        <w:t>ou must be careful to sel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ct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right recruiters, which can be done through networking 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research online.</w:t>
      </w:r>
    </w:p>
    <w:p w14:paraId="4CEF0F4E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A2AF77C" w14:textId="77777777" w:rsidR="00687177" w:rsidRPr="005942A9" w:rsidRDefault="00727CAC">
      <w:pPr>
        <w:tabs>
          <w:tab w:val="left" w:pos="800"/>
        </w:tabs>
        <w:ind w:left="820" w:right="94" w:hanging="360"/>
        <w:rPr>
          <w:rFonts w:asciiTheme="minorHAnsi" w:eastAsia="Arial" w:hAnsiTheme="minorHAnsi" w:cstheme="minorHAnsi"/>
          <w:sz w:val="22"/>
          <w:szCs w:val="22"/>
        </w:rPr>
        <w:sectPr w:rsidR="00687177" w:rsidRPr="005942A9">
          <w:pgSz w:w="12240" w:h="15840"/>
          <w:pgMar w:top="940" w:right="1340" w:bottom="280" w:left="1340" w:header="744" w:footer="0" w:gutter="0"/>
          <w:cols w:space="720"/>
        </w:sect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Professional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A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ssociation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: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There are hundreds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essional associatio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for a variety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industries and career specialties.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research and find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out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 professional associations in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field.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Many have web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ites and publications that post available jobs. </w:t>
      </w:r>
      <w:r w:rsidRPr="005942A9">
        <w:rPr>
          <w:rFonts w:asciiTheme="minorHAnsi" w:eastAsia="Arial" w:hAnsiTheme="minorHAnsi" w:cstheme="minorHAnsi"/>
          <w:sz w:val="22"/>
          <w:szCs w:val="22"/>
        </w:rPr>
        <w:t>Many hold national con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erences and local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“chapter” meetings which are great networking venues.</w:t>
      </w:r>
    </w:p>
    <w:p w14:paraId="2D6502DA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2B1E85" w14:textId="77777777" w:rsidR="00687177" w:rsidRPr="005942A9" w:rsidRDefault="0068717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C3E8611" w14:textId="77777777" w:rsidR="00687177" w:rsidRPr="005942A9" w:rsidRDefault="00727CAC">
      <w:pPr>
        <w:tabs>
          <w:tab w:val="left" w:pos="820"/>
        </w:tabs>
        <w:spacing w:before="16"/>
        <w:ind w:left="820" w:right="281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N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5942A9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>w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spaper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Ads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Responding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ads in p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int advertisements is another method.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If you see a job ad in a newsp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sz w:val="22"/>
          <w:szCs w:val="22"/>
        </w:rPr>
        <w:t>per,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professional association journal or </w:t>
      </w:r>
      <w:r w:rsidRPr="005942A9">
        <w:rPr>
          <w:rFonts w:asciiTheme="minorHAnsi" w:eastAsia="Arial" w:hAnsiTheme="minorHAnsi" w:cstheme="minorHAnsi"/>
          <w:sz w:val="22"/>
          <w:szCs w:val="22"/>
        </w:rPr>
        <w:t>other job announce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ent publica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ions that 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sz w:val="22"/>
          <w:szCs w:val="22"/>
        </w:rPr>
        <w:t>ou are quali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5942A9">
        <w:rPr>
          <w:rFonts w:asciiTheme="minorHAnsi" w:eastAsia="Arial" w:hAnsiTheme="minorHAnsi" w:cstheme="minorHAnsi"/>
          <w:sz w:val="22"/>
          <w:szCs w:val="22"/>
        </w:rPr>
        <w:t>ied for, send them your resume. These ads are usually time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sensitive so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don’t wait.</w:t>
      </w:r>
    </w:p>
    <w:p w14:paraId="35AA2B65" w14:textId="77777777" w:rsidR="00687177" w:rsidRPr="005942A9" w:rsidRDefault="0068717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C4F86D9" w14:textId="77777777" w:rsidR="00687177" w:rsidRPr="005942A9" w:rsidRDefault="00727CAC">
      <w:pPr>
        <w:tabs>
          <w:tab w:val="left" w:pos="820"/>
        </w:tabs>
        <w:spacing w:before="15"/>
        <w:ind w:left="820" w:right="118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Posting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pacing w:val="-3"/>
          <w:sz w:val="22"/>
          <w:szCs w:val="22"/>
          <w:u w:val="thick" w:color="000000"/>
        </w:rPr>
        <w:t>y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o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ur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Resume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Onlin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  <w:u w:val="thick" w:color="000000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:  Many sites such as monster.com and careerbuilder.com (there a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e a </w:t>
      </w:r>
      <w:r w:rsidRPr="005942A9">
        <w:rPr>
          <w:rFonts w:asciiTheme="minorHAnsi" w:eastAsia="Arial" w:hAnsiTheme="minorHAnsi" w:cstheme="minorHAnsi"/>
          <w:sz w:val="22"/>
          <w:szCs w:val="22"/>
        </w:rPr>
        <w:t>multitude) allow you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post your resume on their sites for free. Employers then search for suitable candidates who meet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their job qualifications. Many jobs sites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give you several options how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post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resume. You will ei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her be able to develop an onl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942A9">
        <w:rPr>
          <w:rFonts w:asciiTheme="minorHAnsi" w:eastAsia="Arial" w:hAnsiTheme="minorHAnsi" w:cstheme="minorHAnsi"/>
          <w:sz w:val="22"/>
          <w:szCs w:val="22"/>
        </w:rPr>
        <w:t>n</w:t>
      </w:r>
      <w:r w:rsidRPr="005942A9">
        <w:rPr>
          <w:rFonts w:asciiTheme="minorHAnsi" w:eastAsia="Arial" w:hAnsiTheme="minorHAnsi" w:cstheme="minorHAnsi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z w:val="22"/>
          <w:szCs w:val="22"/>
        </w:rPr>
        <w:t>esume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using their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system,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upload it in a Word Document or cut and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paste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into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website.</w:t>
      </w:r>
    </w:p>
    <w:p w14:paraId="71F525C5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4B6E8D5" w14:textId="77777777" w:rsidR="00687177" w:rsidRPr="005942A9" w:rsidRDefault="00727CAC">
      <w:pPr>
        <w:tabs>
          <w:tab w:val="left" w:pos="820"/>
        </w:tabs>
        <w:ind w:left="820" w:right="253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Responding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to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Online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Job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Posting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s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Responding to online job postings is another option, especially with 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explo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>ion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online job posting sites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such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5942A9">
        <w:rPr>
          <w:rFonts w:asciiTheme="minorHAnsi" w:eastAsia="Arial" w:hAnsiTheme="minorHAnsi" w:cstheme="minorHAnsi"/>
          <w:sz w:val="22"/>
          <w:szCs w:val="22"/>
        </w:rPr>
        <w:t>monster.com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and careerbuilder.com.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942A9">
        <w:rPr>
          <w:rFonts w:asciiTheme="minorHAnsi" w:eastAsia="Arial" w:hAnsiTheme="minorHAnsi" w:cstheme="minorHAnsi"/>
          <w:sz w:val="22"/>
          <w:szCs w:val="22"/>
        </w:rPr>
        <w:t>member that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netw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942A9">
        <w:rPr>
          <w:rFonts w:asciiTheme="minorHAnsi" w:eastAsia="Arial" w:hAnsiTheme="minorHAnsi" w:cstheme="minorHAnsi"/>
          <w:sz w:val="22"/>
          <w:szCs w:val="22"/>
        </w:rPr>
        <w:t>rking and personal referrals are the number one way that most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people find jobs, so only use this as one of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 search methods.</w:t>
      </w:r>
    </w:p>
    <w:p w14:paraId="580F0D5E" w14:textId="77777777" w:rsidR="00687177" w:rsidRPr="005942A9" w:rsidRDefault="0068717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480AEC2" w14:textId="77777777" w:rsidR="00687177" w:rsidRPr="005942A9" w:rsidRDefault="00727CAC">
      <w:pPr>
        <w:tabs>
          <w:tab w:val="left" w:pos="820"/>
        </w:tabs>
        <w:spacing w:before="15"/>
        <w:ind w:left="820" w:right="67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Corporate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Web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Sites: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Employers are using the internet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more </w:t>
      </w:r>
      <w:r w:rsidRPr="005942A9">
        <w:rPr>
          <w:rFonts w:asciiTheme="minorHAnsi" w:eastAsia="Arial" w:hAnsiTheme="minorHAnsi" w:cstheme="minorHAnsi"/>
          <w:sz w:val="22"/>
          <w:szCs w:val="22"/>
        </w:rPr>
        <w:t>than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ever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direct applicant flow. 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Many companies accept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resumes and/or have resume builders directly on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their own employment sites.</w:t>
      </w:r>
    </w:p>
    <w:p w14:paraId="67BD199F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C8CDE19" w14:textId="77777777" w:rsidR="00687177" w:rsidRPr="005942A9" w:rsidRDefault="00727CAC">
      <w:pPr>
        <w:tabs>
          <w:tab w:val="left" w:pos="820"/>
        </w:tabs>
        <w:ind w:left="820" w:right="66" w:hanging="36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Verdana" w:hAnsiTheme="minorHAnsi" w:cstheme="minorHAnsi"/>
          <w:sz w:val="22"/>
          <w:szCs w:val="22"/>
        </w:rPr>
        <w:t>•</w:t>
      </w:r>
      <w:r w:rsidRPr="005942A9">
        <w:rPr>
          <w:rFonts w:asciiTheme="minorHAnsi" w:eastAsia="Verdana" w:hAnsiTheme="minorHAnsi" w:cstheme="minorHAnsi"/>
          <w:sz w:val="22"/>
          <w:szCs w:val="22"/>
        </w:rPr>
        <w:tab/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In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Person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Cold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Call</w:t>
      </w:r>
      <w:r w:rsidRPr="005942A9">
        <w:rPr>
          <w:rFonts w:asciiTheme="minorHAnsi" w:eastAsia="Arial" w:hAnsiTheme="minorHAnsi" w:cstheme="minorHAnsi"/>
          <w:b/>
          <w:spacing w:val="-2"/>
          <w:sz w:val="22"/>
          <w:szCs w:val="22"/>
          <w:u w:val="thick" w:color="000000"/>
        </w:rPr>
        <w:t>s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942A9">
        <w:rPr>
          <w:rFonts w:asciiTheme="minorHAnsi" w:eastAsia="Arial" w:hAnsiTheme="minorHAnsi" w:cstheme="minorHAnsi"/>
          <w:sz w:val="22"/>
          <w:szCs w:val="22"/>
        </w:rPr>
        <w:t>here you go door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door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companies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look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work. This method depends </w:t>
      </w:r>
      <w:r w:rsidRPr="005942A9">
        <w:rPr>
          <w:rFonts w:asciiTheme="minorHAnsi" w:eastAsia="Arial" w:hAnsiTheme="minorHAnsi" w:cstheme="minorHAnsi"/>
          <w:sz w:val="22"/>
          <w:szCs w:val="22"/>
        </w:rPr>
        <w:t>mainly on luck and being in the right place at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 right time. Very time consu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942A9">
        <w:rPr>
          <w:rFonts w:asciiTheme="minorHAnsi" w:eastAsia="Arial" w:hAnsiTheme="minorHAnsi" w:cstheme="minorHAnsi"/>
          <w:sz w:val="22"/>
          <w:szCs w:val="22"/>
        </w:rPr>
        <w:t>ing, it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is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not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considered a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very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effective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productive method, but it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does work from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time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time.</w:t>
      </w:r>
    </w:p>
    <w:p w14:paraId="23315028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DCD7AA" w14:textId="77777777" w:rsidR="00687177" w:rsidRPr="005942A9" w:rsidRDefault="00687177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744A5305" w14:textId="77777777" w:rsidR="00687177" w:rsidRPr="005942A9" w:rsidRDefault="00727CAC">
      <w:pPr>
        <w:spacing w:before="24"/>
        <w:ind w:left="2614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In Summary…</w:t>
      </w:r>
      <w:r w:rsidRPr="005942A9">
        <w:rPr>
          <w:rFonts w:asciiTheme="minorHAnsi" w:eastAsia="Arial" w:hAnsiTheme="minorHAnsi" w:cstheme="minorHAnsi"/>
          <w:b/>
          <w:i/>
          <w:spacing w:val="-1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i/>
          <w:sz w:val="22"/>
          <w:szCs w:val="22"/>
        </w:rPr>
        <w:t>Resumes:</w:t>
      </w:r>
    </w:p>
    <w:p w14:paraId="625FE4D8" w14:textId="77777777" w:rsidR="00687177" w:rsidRPr="005942A9" w:rsidRDefault="0068717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3DB2064" w14:textId="77777777" w:rsidR="00687177" w:rsidRPr="005942A9" w:rsidRDefault="00727CAC">
      <w:pPr>
        <w:ind w:left="2614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Microsoft Sans Serif" w:hAnsiTheme="minorHAnsi" w:cstheme="minorHAnsi"/>
          <w:w w:val="141"/>
          <w:sz w:val="22"/>
          <w:szCs w:val="22"/>
        </w:rPr>
        <w:t>9</w:t>
      </w:r>
      <w:r w:rsidRPr="005942A9">
        <w:rPr>
          <w:rFonts w:asciiTheme="minorHAnsi" w:eastAsia="Microsoft Sans Serif" w:hAnsiTheme="minorHAnsi" w:cstheme="minorHAnsi"/>
          <w:spacing w:val="82"/>
          <w:w w:val="14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Speak for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when you’re not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there</w:t>
      </w:r>
    </w:p>
    <w:p w14:paraId="587661B6" w14:textId="77777777" w:rsidR="00687177" w:rsidRPr="005942A9" w:rsidRDefault="00727CAC">
      <w:pPr>
        <w:ind w:left="2614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hAnsiTheme="minorHAnsi" w:cstheme="minorHAnsi"/>
          <w:sz w:val="22"/>
          <w:szCs w:val="22"/>
        </w:rPr>
        <w:pict w14:anchorId="2894B4C9">
          <v:group id="_x0000_s1026" style="position:absolute;left:0;text-align:left;margin-left:162pt;margin-top:-48.7pt;width:297pt;height:99pt;z-index:-2171;mso-position-horizontal-relative:page" coordorigin="3240,-974" coordsize="5940,1980">
            <v:shape id="_x0000_s1027" style="position:absolute;left:3240;top:-974;width:5940;height:1980" coordorigin="3240,-974" coordsize="5940,1980" path="m9180,-974r-5940,l3240,1006r5940,l9180,-974xe" filled="f" strokeweight="3pt">
              <v:path arrowok="t"/>
            </v:shape>
            <w10:wrap anchorx="page"/>
          </v:group>
        </w:pict>
      </w:r>
      <w:r w:rsidRPr="005942A9">
        <w:rPr>
          <w:rFonts w:asciiTheme="minorHAnsi" w:eastAsia="Microsoft Sans Serif" w:hAnsiTheme="minorHAnsi" w:cstheme="minorHAnsi"/>
          <w:w w:val="141"/>
          <w:sz w:val="22"/>
          <w:szCs w:val="22"/>
        </w:rPr>
        <w:t>9</w:t>
      </w:r>
      <w:r w:rsidRPr="005942A9">
        <w:rPr>
          <w:rFonts w:asciiTheme="minorHAnsi" w:eastAsia="Microsoft Sans Serif" w:hAnsiTheme="minorHAnsi" w:cstheme="minorHAnsi"/>
          <w:spacing w:val="82"/>
          <w:w w:val="14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 xml:space="preserve">Serve as </w:t>
      </w:r>
      <w:r w:rsidRPr="005942A9">
        <w:rPr>
          <w:rFonts w:asciiTheme="minorHAnsi" w:eastAsia="Arial" w:hAnsiTheme="minorHAnsi" w:cstheme="minorHAnsi"/>
          <w:sz w:val="22"/>
          <w:szCs w:val="22"/>
        </w:rPr>
        <w:t>a marketing tool</w:t>
      </w:r>
    </w:p>
    <w:p w14:paraId="508F6499" w14:textId="77777777" w:rsidR="00687177" w:rsidRPr="005942A9" w:rsidRDefault="00727CAC">
      <w:pPr>
        <w:ind w:left="2614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Microsoft Sans Serif" w:hAnsiTheme="minorHAnsi" w:cstheme="minorHAnsi"/>
          <w:w w:val="141"/>
          <w:sz w:val="22"/>
          <w:szCs w:val="22"/>
        </w:rPr>
        <w:t>9</w:t>
      </w:r>
      <w:r w:rsidRPr="005942A9">
        <w:rPr>
          <w:rFonts w:asciiTheme="minorHAnsi" w:eastAsia="Microsoft Sans Serif" w:hAnsiTheme="minorHAnsi" w:cstheme="minorHAnsi"/>
          <w:spacing w:val="82"/>
          <w:w w:val="14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Must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highlight your ability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do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the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job</w:t>
      </w:r>
    </w:p>
    <w:p w14:paraId="2813277C" w14:textId="77777777" w:rsidR="00687177" w:rsidRPr="005942A9" w:rsidRDefault="00727CAC">
      <w:pPr>
        <w:ind w:left="2614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Microsoft Sans Serif" w:hAnsiTheme="minorHAnsi" w:cstheme="minorHAnsi"/>
          <w:w w:val="141"/>
          <w:sz w:val="22"/>
          <w:szCs w:val="22"/>
        </w:rPr>
        <w:t>9</w:t>
      </w:r>
      <w:r w:rsidRPr="005942A9">
        <w:rPr>
          <w:rFonts w:asciiTheme="minorHAnsi" w:eastAsia="Microsoft Sans Serif" w:hAnsiTheme="minorHAnsi" w:cstheme="minorHAnsi"/>
          <w:spacing w:val="82"/>
          <w:w w:val="14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Should result in you getting an interview</w:t>
      </w:r>
    </w:p>
    <w:p w14:paraId="01DE9B17" w14:textId="77777777" w:rsidR="00687177" w:rsidRPr="005942A9" w:rsidRDefault="00687177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3F06911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FB955B" w14:textId="77777777" w:rsidR="00687177" w:rsidRPr="005942A9" w:rsidRDefault="006871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9DAF47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Congratulations!</w:t>
      </w:r>
      <w:r w:rsidRPr="005942A9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You are now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w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ell on </w:t>
      </w:r>
      <w:r w:rsidRPr="005942A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 xml:space="preserve">our </w:t>
      </w:r>
      <w:r w:rsidRPr="005942A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5942A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y to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completing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5942A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resume.</w:t>
      </w:r>
    </w:p>
    <w:p w14:paraId="1A5A343A" w14:textId="77777777" w:rsidR="00687177" w:rsidRPr="005942A9" w:rsidRDefault="0068717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1924B3F" w14:textId="77777777" w:rsidR="00687177" w:rsidRPr="005942A9" w:rsidRDefault="00727CA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b/>
          <w:sz w:val="22"/>
          <w:szCs w:val="22"/>
        </w:rPr>
        <w:t>Next</w:t>
      </w:r>
      <w:r w:rsidRPr="005942A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b/>
          <w:sz w:val="22"/>
          <w:szCs w:val="22"/>
        </w:rPr>
        <w:t>Steps:</w:t>
      </w:r>
    </w:p>
    <w:p w14:paraId="345D6FE0" w14:textId="77777777" w:rsidR="00687177" w:rsidRPr="005942A9" w:rsidRDefault="0068717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F99C2DB" w14:textId="77777777" w:rsidR="00687177" w:rsidRPr="005942A9" w:rsidRDefault="00727CAC">
      <w:pPr>
        <w:ind w:left="686" w:right="817" w:hanging="226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Continue 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update and perfect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your res</w:t>
      </w:r>
      <w:r w:rsidRPr="005942A9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5942A9">
        <w:rPr>
          <w:rFonts w:asciiTheme="minorHAnsi" w:eastAsia="Arial" w:hAnsiTheme="minorHAnsi" w:cstheme="minorHAnsi"/>
          <w:sz w:val="22"/>
          <w:szCs w:val="22"/>
        </w:rPr>
        <w:t>me;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remember that</w:t>
      </w:r>
      <w:r w:rsidRPr="005942A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it is a “work-in- progress”</w:t>
      </w:r>
    </w:p>
    <w:p w14:paraId="48D54DA2" w14:textId="77777777" w:rsidR="00687177" w:rsidRPr="005942A9" w:rsidRDefault="0068717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102647" w14:textId="77777777" w:rsidR="00687177" w:rsidRPr="005942A9" w:rsidRDefault="00727CAC">
      <w:pPr>
        <w:ind w:left="422" w:right="31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5942A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Use the resources of the TAP/ACAP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Cen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42A9">
        <w:rPr>
          <w:rFonts w:asciiTheme="minorHAnsi" w:eastAsia="Arial" w:hAnsiTheme="minorHAnsi" w:cstheme="minorHAnsi"/>
          <w:sz w:val="22"/>
          <w:szCs w:val="22"/>
        </w:rPr>
        <w:t>ers</w:t>
      </w:r>
      <w:r w:rsidRPr="005942A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help you complete your resume.</w:t>
      </w:r>
    </w:p>
    <w:p w14:paraId="18995740" w14:textId="77777777" w:rsidR="00687177" w:rsidRPr="005942A9" w:rsidRDefault="00727CAC">
      <w:pPr>
        <w:ind w:left="686"/>
        <w:rPr>
          <w:rFonts w:asciiTheme="minorHAnsi" w:eastAsia="Arial" w:hAnsiTheme="minorHAnsi" w:cstheme="minorHAnsi"/>
          <w:sz w:val="22"/>
          <w:szCs w:val="22"/>
        </w:rPr>
      </w:pPr>
      <w:r w:rsidRPr="005942A9">
        <w:rPr>
          <w:rFonts w:asciiTheme="minorHAnsi" w:eastAsia="Arial" w:hAnsiTheme="minorHAnsi" w:cstheme="minorHAnsi"/>
          <w:sz w:val="22"/>
          <w:szCs w:val="22"/>
        </w:rPr>
        <w:t>They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are there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to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help you,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so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make an</w:t>
      </w:r>
      <w:r w:rsidRPr="005942A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42A9">
        <w:rPr>
          <w:rFonts w:asciiTheme="minorHAnsi" w:eastAsia="Arial" w:hAnsiTheme="minorHAnsi" w:cstheme="minorHAnsi"/>
          <w:sz w:val="22"/>
          <w:szCs w:val="22"/>
        </w:rPr>
        <w:t>appointment today!</w:t>
      </w:r>
    </w:p>
    <w:sectPr w:rsidR="00687177" w:rsidRPr="005942A9">
      <w:pgSz w:w="12240" w:h="15840"/>
      <w:pgMar w:top="940" w:right="1340" w:bottom="280" w:left="1340" w:header="7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6D87B" w14:textId="77777777" w:rsidR="00727CAC" w:rsidRDefault="00727CAC">
      <w:r>
        <w:separator/>
      </w:r>
    </w:p>
  </w:endnote>
  <w:endnote w:type="continuationSeparator" w:id="0">
    <w:p w14:paraId="3C20738B" w14:textId="77777777" w:rsidR="00727CAC" w:rsidRDefault="00727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6B0F2" w14:textId="77777777" w:rsidR="00727CAC" w:rsidRDefault="00727CAC">
      <w:r>
        <w:separator/>
      </w:r>
    </w:p>
  </w:footnote>
  <w:footnote w:type="continuationSeparator" w:id="0">
    <w:p w14:paraId="3B12E9BD" w14:textId="77777777" w:rsidR="00727CAC" w:rsidRDefault="00727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BE121" w14:textId="37BE62B4" w:rsidR="00687177" w:rsidRDefault="00687177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8790A"/>
    <w:multiLevelType w:val="multilevel"/>
    <w:tmpl w:val="AD5651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77"/>
    <w:rsid w:val="005942A9"/>
    <w:rsid w:val="00687177"/>
    <w:rsid w:val="0072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87B801"/>
  <w15:docId w15:val="{F1FB1ACF-8F9A-4969-A2CC-4690ACB2F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is.Jenkins@email.com" TargetMode="External"/><Relationship Id="rId18" Type="http://schemas.openxmlformats.org/officeDocument/2006/relationships/hyperlink" Target="http://online.onetcenter.org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dmdc.osd.mil/vmet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ben_turner@email.com" TargetMode="External"/><Relationship Id="rId17" Type="http://schemas.openxmlformats.org/officeDocument/2006/relationships/image" Target="media/image2.jpeg"/><Relationship Id="rId25" Type="http://schemas.openxmlformats.org/officeDocument/2006/relationships/hyperlink" Target="http://www.taonline.com/mosdot" TargetMode="External"/><Relationship Id="rId2" Type="http://schemas.openxmlformats.org/officeDocument/2006/relationships/styles" Target="styles.xml"/><Relationship Id="rId16" Type="http://schemas.openxmlformats.org/officeDocument/2006/relationships/hyperlink" Target="http://online.onetcenter.org" TargetMode="External"/><Relationship Id="rId20" Type="http://schemas.openxmlformats.org/officeDocument/2006/relationships/hyperlink" Target="https://www.cool.navy.mi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en.turner@email.com" TargetMode="External"/><Relationship Id="rId24" Type="http://schemas.openxmlformats.org/officeDocument/2006/relationships/hyperlink" Target="http://www.military.com.careers.skills.translator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anis.Jenkins@email.com" TargetMode="External"/><Relationship Id="rId23" Type="http://schemas.openxmlformats.org/officeDocument/2006/relationships/hyperlink" Target="http://www.taonline.com/jobsaurus" TargetMode="External"/><Relationship Id="rId10" Type="http://schemas.openxmlformats.org/officeDocument/2006/relationships/hyperlink" Target="mailto:ben.turner@email.com" TargetMode="External"/><Relationship Id="rId19" Type="http://schemas.openxmlformats.org/officeDocument/2006/relationships/hyperlink" Target="https://www.cool.army.mi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en.turner@email.com" TargetMode="External"/><Relationship Id="rId14" Type="http://schemas.openxmlformats.org/officeDocument/2006/relationships/hyperlink" Target="mailto:Janis.Jenkins@email.com" TargetMode="External"/><Relationship Id="rId22" Type="http://schemas.openxmlformats.org/officeDocument/2006/relationships/hyperlink" Target="http://www.acinet.org/m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7021</Words>
  <Characters>40023</Characters>
  <Application>Microsoft Office Word</Application>
  <DocSecurity>0</DocSecurity>
  <Lines>333</Lines>
  <Paragraphs>93</Paragraphs>
  <ScaleCrop>false</ScaleCrop>
  <Company/>
  <LinksUpToDate>false</LinksUpToDate>
  <CharactersWithSpaces>46951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2021-06-25T12:14:00Z</dcterms:created>
  <dcterms:modified xsi:type="dcterms:W3CDTF">2021-06-25T12:21:00Z</dcterms:modified>
</cp:coreProperties>
</file>